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8BC" w:rsidRPr="00443EEB" w:rsidRDefault="005928BC" w:rsidP="00443EEB">
      <w:pPr>
        <w:spacing w:after="120"/>
        <w:rPr>
          <w:sz w:val="20"/>
          <w:szCs w:val="26"/>
        </w:rPr>
      </w:pPr>
      <w:r w:rsidRPr="00443EEB">
        <w:rPr>
          <w:sz w:val="20"/>
          <w:szCs w:val="26"/>
          <w:highlight w:val="yellow"/>
        </w:rPr>
        <w:t>№ экз. билета 1</w:t>
      </w:r>
    </w:p>
    <w:p w:rsidR="005928BC" w:rsidRPr="00443EEB" w:rsidRDefault="005928BC" w:rsidP="00443EEB">
      <w:pPr>
        <w:spacing w:before="240" w:after="120"/>
        <w:rPr>
          <w:sz w:val="20"/>
          <w:szCs w:val="26"/>
        </w:rPr>
      </w:pPr>
      <w:r w:rsidRPr="00443EEB">
        <w:rPr>
          <w:sz w:val="20"/>
          <w:szCs w:val="26"/>
        </w:rPr>
        <w:t>4. Задача. (Максимальное количество баллов – 15).</w:t>
      </w:r>
    </w:p>
    <w:p w:rsidR="005928BC" w:rsidRPr="00443EEB" w:rsidRDefault="005928BC" w:rsidP="00443EEB">
      <w:pPr>
        <w:spacing w:before="240" w:after="120"/>
        <w:ind w:left="360" w:firstLine="348"/>
        <w:rPr>
          <w:sz w:val="20"/>
          <w:szCs w:val="26"/>
        </w:rPr>
      </w:pPr>
      <w:r w:rsidRPr="00443EEB">
        <w:rPr>
          <w:sz w:val="20"/>
          <w:szCs w:val="26"/>
        </w:rPr>
        <w:t>По приведенным ниже данным определите запас финансовой прочности (тыс. руб</w:t>
      </w:r>
      <w:proofErr w:type="gramStart"/>
      <w:r w:rsidRPr="00443EEB">
        <w:rPr>
          <w:sz w:val="20"/>
          <w:szCs w:val="26"/>
        </w:rPr>
        <w:t xml:space="preserve">., %): </w:t>
      </w:r>
      <w:proofErr w:type="gramEnd"/>
    </w:p>
    <w:p w:rsidR="005928BC" w:rsidRPr="00443EEB" w:rsidRDefault="005928BC" w:rsidP="00443EEB">
      <w:pPr>
        <w:spacing w:after="120"/>
        <w:ind w:left="357" w:firstLine="346"/>
        <w:rPr>
          <w:sz w:val="20"/>
          <w:szCs w:val="26"/>
        </w:rPr>
      </w:pPr>
      <w:r w:rsidRPr="00443EEB">
        <w:rPr>
          <w:sz w:val="20"/>
          <w:szCs w:val="26"/>
        </w:rPr>
        <w:t xml:space="preserve">выручка - 2000 тыс. руб., </w:t>
      </w:r>
    </w:p>
    <w:p w:rsidR="005928BC" w:rsidRPr="00443EEB" w:rsidRDefault="005928BC" w:rsidP="00443EEB">
      <w:pPr>
        <w:spacing w:after="120"/>
        <w:ind w:left="357" w:firstLine="346"/>
        <w:rPr>
          <w:sz w:val="20"/>
          <w:szCs w:val="26"/>
        </w:rPr>
      </w:pPr>
      <w:r w:rsidRPr="00443EEB">
        <w:rPr>
          <w:sz w:val="20"/>
          <w:szCs w:val="26"/>
        </w:rPr>
        <w:t xml:space="preserve">постоянные затраты – 800 тыс. руб., </w:t>
      </w:r>
    </w:p>
    <w:p w:rsidR="005928BC" w:rsidRPr="00443EEB" w:rsidRDefault="005928BC" w:rsidP="00443EEB">
      <w:pPr>
        <w:spacing w:after="120"/>
        <w:ind w:left="357" w:firstLine="346"/>
        <w:rPr>
          <w:sz w:val="20"/>
          <w:szCs w:val="28"/>
        </w:rPr>
      </w:pPr>
      <w:r w:rsidRPr="00443EEB">
        <w:rPr>
          <w:sz w:val="20"/>
          <w:szCs w:val="26"/>
        </w:rPr>
        <w:t>переменные затраты – 1000 тыс. руб.</w:t>
      </w:r>
    </w:p>
    <w:p w:rsidR="005928BC" w:rsidRPr="00443EEB" w:rsidRDefault="005928BC" w:rsidP="00443EEB">
      <w:pPr>
        <w:spacing w:line="360" w:lineRule="auto"/>
        <w:rPr>
          <w:sz w:val="20"/>
          <w:szCs w:val="28"/>
        </w:rPr>
      </w:pPr>
    </w:p>
    <w:p w:rsidR="00805F2C" w:rsidRPr="00443EEB" w:rsidRDefault="005928BC" w:rsidP="00443EEB">
      <w:pPr>
        <w:spacing w:line="360" w:lineRule="auto"/>
        <w:rPr>
          <w:sz w:val="20"/>
          <w:szCs w:val="23"/>
          <w:shd w:val="clear" w:color="auto" w:fill="FFFFFF"/>
        </w:rPr>
      </w:pPr>
      <w:r w:rsidRPr="00443EEB">
        <w:rPr>
          <w:sz w:val="20"/>
          <w:szCs w:val="23"/>
          <w:shd w:val="clear" w:color="auto" w:fill="FFFFFF"/>
        </w:rPr>
        <w:t xml:space="preserve"> </w:t>
      </w:r>
      <w:r w:rsidR="00805F2C" w:rsidRPr="00443EEB">
        <w:rPr>
          <w:sz w:val="20"/>
          <w:szCs w:val="23"/>
          <w:shd w:val="clear" w:color="auto" w:fill="FFFFFF"/>
        </w:rPr>
        <w:t>мин выручка(800*2000)/(2000-1000)=1600</w:t>
      </w:r>
    </w:p>
    <w:p w:rsidR="005928BC" w:rsidRPr="00443EEB" w:rsidRDefault="005928BC" w:rsidP="00443EEB">
      <w:pPr>
        <w:spacing w:line="360" w:lineRule="auto"/>
        <w:rPr>
          <w:sz w:val="20"/>
          <w:szCs w:val="26"/>
        </w:rPr>
      </w:pPr>
      <w:r w:rsidRPr="00443EEB">
        <w:rPr>
          <w:sz w:val="20"/>
          <w:szCs w:val="23"/>
          <w:shd w:val="clear" w:color="auto" w:fill="FFFFFF"/>
        </w:rPr>
        <w:t>2000-1600=400</w:t>
      </w:r>
      <w:r w:rsidR="00805F2C" w:rsidRPr="00443EEB">
        <w:rPr>
          <w:sz w:val="20"/>
          <w:szCs w:val="23"/>
          <w:shd w:val="clear" w:color="auto" w:fill="FFFFFF"/>
        </w:rPr>
        <w:t>т.р.</w:t>
      </w:r>
    </w:p>
    <w:p w:rsidR="005928BC" w:rsidRPr="00443EEB" w:rsidRDefault="005928BC" w:rsidP="00443EEB">
      <w:pPr>
        <w:spacing w:before="120" w:after="120"/>
        <w:rPr>
          <w:sz w:val="20"/>
          <w:szCs w:val="26"/>
        </w:rPr>
      </w:pPr>
    </w:p>
    <w:p w:rsidR="005928BC" w:rsidRPr="00443EEB" w:rsidRDefault="005928BC" w:rsidP="00443EEB">
      <w:pPr>
        <w:spacing w:after="120"/>
        <w:rPr>
          <w:sz w:val="20"/>
          <w:szCs w:val="26"/>
        </w:rPr>
      </w:pPr>
      <w:r w:rsidRPr="00443EEB">
        <w:rPr>
          <w:sz w:val="20"/>
          <w:szCs w:val="26"/>
          <w:highlight w:val="yellow"/>
        </w:rPr>
        <w:t>№ экз. билета 2</w:t>
      </w:r>
    </w:p>
    <w:p w:rsidR="005928BC" w:rsidRPr="00443EEB" w:rsidRDefault="005928BC" w:rsidP="00443EEB">
      <w:pPr>
        <w:tabs>
          <w:tab w:val="left" w:pos="1077"/>
        </w:tabs>
        <w:spacing w:before="240" w:after="120"/>
        <w:ind w:left="720" w:hanging="720"/>
        <w:rPr>
          <w:sz w:val="20"/>
          <w:szCs w:val="26"/>
        </w:rPr>
      </w:pPr>
      <w:r w:rsidRPr="00443EEB">
        <w:rPr>
          <w:sz w:val="20"/>
          <w:szCs w:val="26"/>
        </w:rPr>
        <w:t>4. Задача. (Максимальное количество баллов – 15).</w:t>
      </w:r>
    </w:p>
    <w:p w:rsidR="005928BC" w:rsidRPr="00443EEB" w:rsidRDefault="005928BC" w:rsidP="00443EEB">
      <w:pPr>
        <w:ind w:firstLine="708"/>
        <w:rPr>
          <w:sz w:val="20"/>
          <w:szCs w:val="26"/>
        </w:rPr>
      </w:pPr>
      <w:r w:rsidRPr="00443EEB">
        <w:rPr>
          <w:sz w:val="20"/>
          <w:szCs w:val="26"/>
        </w:rPr>
        <w:t>Чему равен эффект финансового рычага, если рентабельность активов 30%, процентная ставка по долгу – 15%, сумма собственного капитала – 600 руб., заемного капитала – 500 руб., ставка налога на прибыль 20%?</w:t>
      </w:r>
    </w:p>
    <w:p w:rsidR="006B23BD" w:rsidRPr="00443EEB" w:rsidRDefault="006B23BD" w:rsidP="00443EEB">
      <w:pPr>
        <w:widowControl/>
        <w:suppressAutoHyphens w:val="0"/>
        <w:spacing w:after="240" w:line="333" w:lineRule="atLeast"/>
        <w:rPr>
          <w:rFonts w:eastAsia="Times New Roman"/>
          <w:kern w:val="0"/>
          <w:sz w:val="20"/>
          <w:szCs w:val="26"/>
          <w:lang w:eastAsia="ru-RU"/>
        </w:rPr>
      </w:pPr>
      <w:r w:rsidRPr="00443EEB">
        <w:rPr>
          <w:rFonts w:eastAsia="Times New Roman"/>
          <w:kern w:val="0"/>
          <w:sz w:val="20"/>
          <w:szCs w:val="26"/>
          <w:lang w:eastAsia="ru-RU"/>
        </w:rPr>
        <w:t xml:space="preserve">ЭФР = (1 - </w:t>
      </w:r>
      <w:proofErr w:type="spellStart"/>
      <w:r w:rsidRPr="00443EEB">
        <w:rPr>
          <w:rFonts w:eastAsia="Times New Roman"/>
          <w:kern w:val="0"/>
          <w:sz w:val="20"/>
          <w:szCs w:val="26"/>
          <w:lang w:eastAsia="ru-RU"/>
        </w:rPr>
        <w:t>Сн</w:t>
      </w:r>
      <w:proofErr w:type="spellEnd"/>
      <w:r w:rsidRPr="00443EEB">
        <w:rPr>
          <w:rFonts w:eastAsia="Times New Roman"/>
          <w:kern w:val="0"/>
          <w:sz w:val="20"/>
          <w:szCs w:val="26"/>
          <w:lang w:eastAsia="ru-RU"/>
        </w:rPr>
        <w:t xml:space="preserve">) × (КР - </w:t>
      </w:r>
      <w:proofErr w:type="spellStart"/>
      <w:r w:rsidRPr="00443EEB">
        <w:rPr>
          <w:rFonts w:eastAsia="Times New Roman"/>
          <w:kern w:val="0"/>
          <w:sz w:val="20"/>
          <w:szCs w:val="26"/>
          <w:lang w:eastAsia="ru-RU"/>
        </w:rPr>
        <w:t>Ск</w:t>
      </w:r>
      <w:proofErr w:type="spellEnd"/>
      <w:r w:rsidRPr="00443EEB">
        <w:rPr>
          <w:rFonts w:eastAsia="Times New Roman"/>
          <w:kern w:val="0"/>
          <w:sz w:val="20"/>
          <w:szCs w:val="26"/>
          <w:lang w:eastAsia="ru-RU"/>
        </w:rPr>
        <w:t>) × ЗК/СК,</w:t>
      </w:r>
    </w:p>
    <w:p w:rsidR="006B23BD" w:rsidRPr="00443EEB" w:rsidRDefault="006B23BD" w:rsidP="00443EEB">
      <w:pPr>
        <w:widowControl/>
        <w:suppressAutoHyphens w:val="0"/>
        <w:rPr>
          <w:rFonts w:eastAsia="Times New Roman"/>
          <w:kern w:val="0"/>
          <w:sz w:val="20"/>
          <w:lang w:eastAsia="ru-RU"/>
        </w:rPr>
      </w:pPr>
      <w:r w:rsidRPr="00443EEB">
        <w:rPr>
          <w:rFonts w:eastAsia="Times New Roman"/>
          <w:kern w:val="0"/>
          <w:sz w:val="20"/>
          <w:szCs w:val="26"/>
          <w:shd w:val="clear" w:color="auto" w:fill="FFFFFF"/>
          <w:lang w:eastAsia="ru-RU"/>
        </w:rPr>
        <w:t>где: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7"/>
        <w:gridCol w:w="260"/>
        <w:gridCol w:w="30"/>
        <w:gridCol w:w="260"/>
        <w:gridCol w:w="8701"/>
      </w:tblGrid>
      <w:tr w:rsidR="006B23BD" w:rsidRPr="00443EEB" w:rsidTr="006B23BD">
        <w:trPr>
          <w:tblCellSpacing w:w="15" w:type="dxa"/>
        </w:trPr>
        <w:tc>
          <w:tcPr>
            <w:tcW w:w="0" w:type="auto"/>
            <w:hideMark/>
          </w:tcPr>
          <w:p w:rsidR="006B23BD" w:rsidRPr="00443EEB" w:rsidRDefault="006B23BD" w:rsidP="00443EEB">
            <w:pPr>
              <w:widowControl/>
              <w:suppressAutoHyphens w:val="0"/>
              <w:spacing w:line="333" w:lineRule="atLeast"/>
              <w:rPr>
                <w:rFonts w:eastAsia="Times New Roman"/>
                <w:kern w:val="0"/>
                <w:sz w:val="20"/>
                <w:szCs w:val="26"/>
                <w:lang w:eastAsia="ru-RU"/>
              </w:rPr>
            </w:pPr>
            <w:r w:rsidRPr="00443EEB">
              <w:rPr>
                <w:rFonts w:eastAsia="Times New Roman"/>
                <w:kern w:val="0"/>
                <w:sz w:val="20"/>
                <w:szCs w:val="26"/>
                <w:lang w:eastAsia="ru-RU"/>
              </w:rPr>
              <w:t>ЭФР</w:t>
            </w:r>
          </w:p>
        </w:tc>
        <w:tc>
          <w:tcPr>
            <w:tcW w:w="0" w:type="auto"/>
            <w:hideMark/>
          </w:tcPr>
          <w:p w:rsidR="006B23BD" w:rsidRPr="00443EEB" w:rsidRDefault="006B23BD" w:rsidP="00443EEB">
            <w:pPr>
              <w:widowControl/>
              <w:suppressAutoHyphens w:val="0"/>
              <w:spacing w:line="333" w:lineRule="atLeast"/>
              <w:rPr>
                <w:rFonts w:eastAsia="Times New Roman"/>
                <w:kern w:val="0"/>
                <w:sz w:val="20"/>
                <w:szCs w:val="26"/>
                <w:lang w:eastAsia="ru-RU"/>
              </w:rPr>
            </w:pPr>
            <w:r w:rsidRPr="00443EEB">
              <w:rPr>
                <w:rFonts w:eastAsia="Times New Roman"/>
                <w:kern w:val="0"/>
                <w:sz w:val="20"/>
                <w:szCs w:val="26"/>
                <w:lang w:eastAsia="ru-RU"/>
              </w:rPr>
              <w:t>—</w:t>
            </w:r>
          </w:p>
        </w:tc>
        <w:tc>
          <w:tcPr>
            <w:tcW w:w="0" w:type="auto"/>
            <w:gridSpan w:val="3"/>
            <w:hideMark/>
          </w:tcPr>
          <w:p w:rsidR="006B23BD" w:rsidRPr="00443EEB" w:rsidRDefault="006B23BD" w:rsidP="00443EEB">
            <w:pPr>
              <w:widowControl/>
              <w:suppressAutoHyphens w:val="0"/>
              <w:spacing w:line="333" w:lineRule="atLeast"/>
              <w:rPr>
                <w:rFonts w:eastAsia="Times New Roman"/>
                <w:kern w:val="0"/>
                <w:sz w:val="20"/>
                <w:szCs w:val="26"/>
                <w:lang w:eastAsia="ru-RU"/>
              </w:rPr>
            </w:pPr>
            <w:r w:rsidRPr="00443EEB">
              <w:rPr>
                <w:rFonts w:eastAsia="Times New Roman"/>
                <w:kern w:val="0"/>
                <w:sz w:val="20"/>
                <w:szCs w:val="26"/>
                <w:lang w:eastAsia="ru-RU"/>
              </w:rPr>
              <w:t>эффект финансового рычага, %.</w:t>
            </w:r>
          </w:p>
        </w:tc>
      </w:tr>
      <w:tr w:rsidR="006B23BD" w:rsidRPr="00443EEB" w:rsidTr="006B23BD">
        <w:trPr>
          <w:tblCellSpacing w:w="15" w:type="dxa"/>
        </w:trPr>
        <w:tc>
          <w:tcPr>
            <w:tcW w:w="0" w:type="auto"/>
            <w:hideMark/>
          </w:tcPr>
          <w:p w:rsidR="006B23BD" w:rsidRPr="00443EEB" w:rsidRDefault="006B23BD" w:rsidP="00443EEB">
            <w:pPr>
              <w:widowControl/>
              <w:suppressAutoHyphens w:val="0"/>
              <w:spacing w:line="333" w:lineRule="atLeast"/>
              <w:rPr>
                <w:rFonts w:eastAsia="Times New Roman"/>
                <w:kern w:val="0"/>
                <w:sz w:val="20"/>
                <w:szCs w:val="26"/>
                <w:lang w:eastAsia="ru-RU"/>
              </w:rPr>
            </w:pPr>
            <w:proofErr w:type="spellStart"/>
            <w:r w:rsidRPr="00443EEB">
              <w:rPr>
                <w:rFonts w:eastAsia="Times New Roman"/>
                <w:kern w:val="0"/>
                <w:sz w:val="20"/>
                <w:szCs w:val="26"/>
                <w:lang w:eastAsia="ru-RU"/>
              </w:rPr>
              <w:t>Сн</w:t>
            </w:r>
            <w:proofErr w:type="spellEnd"/>
          </w:p>
        </w:tc>
        <w:tc>
          <w:tcPr>
            <w:tcW w:w="0" w:type="auto"/>
            <w:hideMark/>
          </w:tcPr>
          <w:p w:rsidR="006B23BD" w:rsidRPr="00443EEB" w:rsidRDefault="006B23BD" w:rsidP="00443EEB">
            <w:pPr>
              <w:widowControl/>
              <w:suppressAutoHyphens w:val="0"/>
              <w:spacing w:line="333" w:lineRule="atLeast"/>
              <w:rPr>
                <w:rFonts w:eastAsia="Times New Roman"/>
                <w:kern w:val="0"/>
                <w:sz w:val="20"/>
                <w:szCs w:val="26"/>
                <w:lang w:eastAsia="ru-RU"/>
              </w:rPr>
            </w:pPr>
            <w:r w:rsidRPr="00443EEB">
              <w:rPr>
                <w:rFonts w:eastAsia="Times New Roman"/>
                <w:kern w:val="0"/>
                <w:sz w:val="20"/>
                <w:szCs w:val="26"/>
                <w:lang w:eastAsia="ru-RU"/>
              </w:rPr>
              <w:t>—</w:t>
            </w:r>
          </w:p>
        </w:tc>
        <w:tc>
          <w:tcPr>
            <w:tcW w:w="0" w:type="auto"/>
            <w:gridSpan w:val="3"/>
            <w:hideMark/>
          </w:tcPr>
          <w:p w:rsidR="006B23BD" w:rsidRPr="00443EEB" w:rsidRDefault="006B23BD" w:rsidP="00443EEB">
            <w:pPr>
              <w:widowControl/>
              <w:suppressAutoHyphens w:val="0"/>
              <w:spacing w:line="333" w:lineRule="atLeast"/>
              <w:rPr>
                <w:rFonts w:eastAsia="Times New Roman"/>
                <w:kern w:val="0"/>
                <w:sz w:val="20"/>
                <w:szCs w:val="26"/>
                <w:lang w:eastAsia="ru-RU"/>
              </w:rPr>
            </w:pPr>
            <w:r w:rsidRPr="00443EEB">
              <w:rPr>
                <w:rFonts w:eastAsia="Times New Roman"/>
                <w:kern w:val="0"/>
                <w:sz w:val="20"/>
                <w:szCs w:val="26"/>
                <w:lang w:eastAsia="ru-RU"/>
              </w:rPr>
              <w:t>ставка налога на прибыль, в десятичном выражении.</w:t>
            </w:r>
          </w:p>
        </w:tc>
      </w:tr>
      <w:tr w:rsidR="006B23BD" w:rsidRPr="00443EEB" w:rsidTr="006B23BD">
        <w:trPr>
          <w:tblCellSpacing w:w="15" w:type="dxa"/>
        </w:trPr>
        <w:tc>
          <w:tcPr>
            <w:tcW w:w="0" w:type="auto"/>
            <w:gridSpan w:val="3"/>
            <w:hideMark/>
          </w:tcPr>
          <w:p w:rsidR="006B23BD" w:rsidRPr="00443EEB" w:rsidRDefault="00A61754" w:rsidP="00443EEB">
            <w:pPr>
              <w:widowControl/>
              <w:suppressAutoHyphens w:val="0"/>
              <w:spacing w:line="333" w:lineRule="atLeast"/>
              <w:rPr>
                <w:rFonts w:eastAsia="Times New Roman"/>
                <w:kern w:val="0"/>
                <w:sz w:val="20"/>
                <w:szCs w:val="26"/>
                <w:lang w:eastAsia="ru-RU"/>
              </w:rPr>
            </w:pPr>
            <w:r w:rsidRPr="00443EEB">
              <w:rPr>
                <w:rFonts w:eastAsia="Times New Roman"/>
                <w:kern w:val="0"/>
                <w:sz w:val="20"/>
                <w:szCs w:val="26"/>
                <w:lang w:eastAsia="ru-RU"/>
              </w:rPr>
              <w:t xml:space="preserve"> </w:t>
            </w:r>
            <w:r w:rsidR="006B23BD" w:rsidRPr="00443EEB">
              <w:rPr>
                <w:rFonts w:eastAsia="Times New Roman"/>
                <w:kern w:val="0"/>
                <w:sz w:val="20"/>
                <w:szCs w:val="26"/>
                <w:lang w:eastAsia="ru-RU"/>
              </w:rPr>
              <w:t>(1-Сн)</w:t>
            </w:r>
          </w:p>
        </w:tc>
        <w:tc>
          <w:tcPr>
            <w:tcW w:w="0" w:type="auto"/>
            <w:hideMark/>
          </w:tcPr>
          <w:p w:rsidR="006B23BD" w:rsidRPr="00443EEB" w:rsidRDefault="006B23BD" w:rsidP="00443EEB">
            <w:pPr>
              <w:widowControl/>
              <w:suppressAutoHyphens w:val="0"/>
              <w:spacing w:line="333" w:lineRule="atLeast"/>
              <w:rPr>
                <w:rFonts w:eastAsia="Times New Roman"/>
                <w:kern w:val="0"/>
                <w:sz w:val="20"/>
                <w:szCs w:val="26"/>
                <w:lang w:eastAsia="ru-RU"/>
              </w:rPr>
            </w:pPr>
            <w:r w:rsidRPr="00443EEB">
              <w:rPr>
                <w:rFonts w:eastAsia="Times New Roman"/>
                <w:kern w:val="0"/>
                <w:sz w:val="20"/>
                <w:szCs w:val="26"/>
                <w:lang w:eastAsia="ru-RU"/>
              </w:rPr>
              <w:t>—</w:t>
            </w:r>
          </w:p>
        </w:tc>
        <w:tc>
          <w:tcPr>
            <w:tcW w:w="0" w:type="auto"/>
            <w:hideMark/>
          </w:tcPr>
          <w:p w:rsidR="006B23BD" w:rsidRPr="00443EEB" w:rsidRDefault="006B23BD" w:rsidP="00443EEB">
            <w:pPr>
              <w:widowControl/>
              <w:suppressAutoHyphens w:val="0"/>
              <w:spacing w:line="333" w:lineRule="atLeast"/>
              <w:rPr>
                <w:rFonts w:eastAsia="Times New Roman"/>
                <w:kern w:val="0"/>
                <w:sz w:val="20"/>
                <w:szCs w:val="26"/>
                <w:lang w:eastAsia="ru-RU"/>
              </w:rPr>
            </w:pPr>
            <w:r w:rsidRPr="00443EEB">
              <w:rPr>
                <w:rFonts w:eastAsia="Times New Roman"/>
                <w:kern w:val="0"/>
                <w:sz w:val="20"/>
                <w:szCs w:val="26"/>
                <w:lang w:eastAsia="ru-RU"/>
              </w:rPr>
              <w:t>не зависит от предприятия.</w:t>
            </w:r>
          </w:p>
        </w:tc>
      </w:tr>
      <w:tr w:rsidR="006B23BD" w:rsidRPr="00443EEB" w:rsidTr="006B23BD">
        <w:trPr>
          <w:tblCellSpacing w:w="15" w:type="dxa"/>
        </w:trPr>
        <w:tc>
          <w:tcPr>
            <w:tcW w:w="0" w:type="auto"/>
            <w:gridSpan w:val="3"/>
            <w:hideMark/>
          </w:tcPr>
          <w:p w:rsidR="006B23BD" w:rsidRPr="00443EEB" w:rsidRDefault="006B23BD" w:rsidP="00443EEB">
            <w:pPr>
              <w:widowControl/>
              <w:suppressAutoHyphens w:val="0"/>
              <w:spacing w:line="333" w:lineRule="atLeast"/>
              <w:rPr>
                <w:rFonts w:eastAsia="Times New Roman"/>
                <w:kern w:val="0"/>
                <w:sz w:val="20"/>
                <w:szCs w:val="26"/>
                <w:lang w:eastAsia="ru-RU"/>
              </w:rPr>
            </w:pPr>
            <w:r w:rsidRPr="00443EEB">
              <w:rPr>
                <w:rFonts w:eastAsia="Times New Roman"/>
                <w:kern w:val="0"/>
                <w:sz w:val="20"/>
                <w:szCs w:val="26"/>
                <w:lang w:eastAsia="ru-RU"/>
              </w:rPr>
              <w:t>(</w:t>
            </w:r>
            <w:proofErr w:type="spellStart"/>
            <w:r w:rsidRPr="00443EEB">
              <w:rPr>
                <w:rFonts w:eastAsia="Times New Roman"/>
                <w:kern w:val="0"/>
                <w:sz w:val="20"/>
                <w:szCs w:val="26"/>
                <w:lang w:eastAsia="ru-RU"/>
              </w:rPr>
              <w:t>КР-Ск</w:t>
            </w:r>
            <w:proofErr w:type="spellEnd"/>
            <w:r w:rsidRPr="00443EEB">
              <w:rPr>
                <w:rFonts w:eastAsia="Times New Roman"/>
                <w:kern w:val="0"/>
                <w:sz w:val="20"/>
                <w:szCs w:val="26"/>
                <w:lang w:eastAsia="ru-RU"/>
              </w:rPr>
              <w:t>)</w:t>
            </w:r>
          </w:p>
        </w:tc>
        <w:tc>
          <w:tcPr>
            <w:tcW w:w="0" w:type="auto"/>
            <w:hideMark/>
          </w:tcPr>
          <w:p w:rsidR="006B23BD" w:rsidRPr="00443EEB" w:rsidRDefault="006B23BD" w:rsidP="00443EEB">
            <w:pPr>
              <w:widowControl/>
              <w:suppressAutoHyphens w:val="0"/>
              <w:spacing w:line="333" w:lineRule="atLeast"/>
              <w:rPr>
                <w:rFonts w:eastAsia="Times New Roman"/>
                <w:kern w:val="0"/>
                <w:sz w:val="20"/>
                <w:szCs w:val="26"/>
                <w:lang w:eastAsia="ru-RU"/>
              </w:rPr>
            </w:pPr>
            <w:r w:rsidRPr="00443EEB">
              <w:rPr>
                <w:rFonts w:eastAsia="Times New Roman"/>
                <w:kern w:val="0"/>
                <w:sz w:val="20"/>
                <w:szCs w:val="26"/>
                <w:lang w:eastAsia="ru-RU"/>
              </w:rPr>
              <w:t>—</w:t>
            </w:r>
          </w:p>
        </w:tc>
        <w:tc>
          <w:tcPr>
            <w:tcW w:w="0" w:type="auto"/>
            <w:hideMark/>
          </w:tcPr>
          <w:p w:rsidR="006B23BD" w:rsidRPr="00443EEB" w:rsidRDefault="006B23BD" w:rsidP="00443EEB">
            <w:pPr>
              <w:widowControl/>
              <w:suppressAutoHyphens w:val="0"/>
              <w:spacing w:line="333" w:lineRule="atLeast"/>
              <w:rPr>
                <w:rFonts w:eastAsia="Times New Roman"/>
                <w:kern w:val="0"/>
                <w:sz w:val="20"/>
                <w:szCs w:val="26"/>
                <w:lang w:eastAsia="ru-RU"/>
              </w:rPr>
            </w:pPr>
            <w:r w:rsidRPr="00443EEB">
              <w:rPr>
                <w:rFonts w:eastAsia="Times New Roman"/>
                <w:kern w:val="0"/>
                <w:sz w:val="20"/>
                <w:szCs w:val="26"/>
                <w:lang w:eastAsia="ru-RU"/>
              </w:rPr>
              <w:t>разница между рентабельностью активов и процентной ставкой за кредит. Носит название дифференциал (Д).</w:t>
            </w:r>
          </w:p>
        </w:tc>
      </w:tr>
      <w:tr w:rsidR="006B23BD" w:rsidRPr="00443EEB" w:rsidTr="006B23BD">
        <w:trPr>
          <w:tblCellSpacing w:w="15" w:type="dxa"/>
        </w:trPr>
        <w:tc>
          <w:tcPr>
            <w:tcW w:w="0" w:type="auto"/>
            <w:gridSpan w:val="3"/>
            <w:hideMark/>
          </w:tcPr>
          <w:p w:rsidR="006B23BD" w:rsidRPr="00443EEB" w:rsidRDefault="006B23BD" w:rsidP="00443EEB">
            <w:pPr>
              <w:widowControl/>
              <w:suppressAutoHyphens w:val="0"/>
              <w:spacing w:line="333" w:lineRule="atLeast"/>
              <w:rPr>
                <w:rFonts w:eastAsia="Times New Roman"/>
                <w:kern w:val="0"/>
                <w:sz w:val="20"/>
                <w:szCs w:val="26"/>
                <w:lang w:eastAsia="ru-RU"/>
              </w:rPr>
            </w:pPr>
            <w:r w:rsidRPr="00443EEB">
              <w:rPr>
                <w:rFonts w:eastAsia="Times New Roman"/>
                <w:kern w:val="0"/>
                <w:sz w:val="20"/>
                <w:szCs w:val="26"/>
                <w:lang w:eastAsia="ru-RU"/>
              </w:rPr>
              <w:t>(ЗК/СК)</w:t>
            </w:r>
          </w:p>
        </w:tc>
        <w:tc>
          <w:tcPr>
            <w:tcW w:w="0" w:type="auto"/>
            <w:hideMark/>
          </w:tcPr>
          <w:p w:rsidR="006B23BD" w:rsidRPr="00443EEB" w:rsidRDefault="006B23BD" w:rsidP="00443EEB">
            <w:pPr>
              <w:widowControl/>
              <w:suppressAutoHyphens w:val="0"/>
              <w:spacing w:line="333" w:lineRule="atLeast"/>
              <w:rPr>
                <w:rFonts w:eastAsia="Times New Roman"/>
                <w:kern w:val="0"/>
                <w:sz w:val="20"/>
                <w:szCs w:val="26"/>
                <w:lang w:eastAsia="ru-RU"/>
              </w:rPr>
            </w:pPr>
            <w:r w:rsidRPr="00443EEB">
              <w:rPr>
                <w:rFonts w:eastAsia="Times New Roman"/>
                <w:kern w:val="0"/>
                <w:sz w:val="20"/>
                <w:szCs w:val="26"/>
                <w:lang w:eastAsia="ru-RU"/>
              </w:rPr>
              <w:t>—</w:t>
            </w:r>
          </w:p>
        </w:tc>
        <w:tc>
          <w:tcPr>
            <w:tcW w:w="0" w:type="auto"/>
            <w:hideMark/>
          </w:tcPr>
          <w:p w:rsidR="006B23BD" w:rsidRPr="00443EEB" w:rsidRDefault="006B23BD" w:rsidP="00443EEB">
            <w:pPr>
              <w:widowControl/>
              <w:suppressAutoHyphens w:val="0"/>
              <w:spacing w:line="333" w:lineRule="atLeast"/>
              <w:rPr>
                <w:rFonts w:eastAsia="Times New Roman"/>
                <w:kern w:val="0"/>
                <w:sz w:val="20"/>
                <w:szCs w:val="26"/>
                <w:lang w:eastAsia="ru-RU"/>
              </w:rPr>
            </w:pPr>
            <w:r w:rsidRPr="00443EEB">
              <w:rPr>
                <w:rFonts w:eastAsia="Times New Roman"/>
                <w:kern w:val="0"/>
                <w:sz w:val="20"/>
                <w:szCs w:val="26"/>
                <w:lang w:eastAsia="ru-RU"/>
              </w:rPr>
              <w:t>финансовый рычаг (</w:t>
            </w:r>
            <w:proofErr w:type="gramStart"/>
            <w:r w:rsidRPr="00443EEB">
              <w:rPr>
                <w:rFonts w:eastAsia="Times New Roman"/>
                <w:kern w:val="0"/>
                <w:sz w:val="20"/>
                <w:szCs w:val="26"/>
                <w:lang w:eastAsia="ru-RU"/>
              </w:rPr>
              <w:t>ФР</w:t>
            </w:r>
            <w:proofErr w:type="gramEnd"/>
            <w:r w:rsidRPr="00443EEB">
              <w:rPr>
                <w:rFonts w:eastAsia="Times New Roman"/>
                <w:kern w:val="0"/>
                <w:sz w:val="20"/>
                <w:szCs w:val="26"/>
                <w:lang w:eastAsia="ru-RU"/>
              </w:rPr>
              <w:t>).</w:t>
            </w:r>
          </w:p>
        </w:tc>
      </w:tr>
    </w:tbl>
    <w:p w:rsidR="006B23BD" w:rsidRPr="00443EEB" w:rsidRDefault="006B23BD" w:rsidP="00443EEB">
      <w:pPr>
        <w:widowControl/>
        <w:suppressAutoHyphens w:val="0"/>
        <w:rPr>
          <w:rFonts w:eastAsia="Times New Roman"/>
          <w:kern w:val="0"/>
          <w:sz w:val="20"/>
          <w:lang w:eastAsia="ru-RU"/>
        </w:rPr>
      </w:pPr>
      <w:r w:rsidRPr="00443EEB">
        <w:rPr>
          <w:rFonts w:eastAsia="Times New Roman"/>
          <w:kern w:val="0"/>
          <w:sz w:val="20"/>
          <w:szCs w:val="26"/>
          <w:lang w:eastAsia="ru-RU"/>
        </w:rPr>
        <w:br/>
      </w:r>
    </w:p>
    <w:p w:rsidR="006B23BD" w:rsidRPr="00443EEB" w:rsidRDefault="006B23BD" w:rsidP="00443EEB">
      <w:pPr>
        <w:widowControl/>
        <w:suppressAutoHyphens w:val="0"/>
        <w:spacing w:after="240" w:line="333" w:lineRule="atLeast"/>
        <w:rPr>
          <w:rFonts w:eastAsia="Times New Roman"/>
          <w:kern w:val="0"/>
          <w:sz w:val="20"/>
          <w:szCs w:val="26"/>
          <w:lang w:eastAsia="ru-RU"/>
        </w:rPr>
      </w:pPr>
      <w:r w:rsidRPr="00443EEB">
        <w:rPr>
          <w:rFonts w:eastAsia="Times New Roman"/>
          <w:kern w:val="0"/>
          <w:sz w:val="20"/>
          <w:szCs w:val="26"/>
          <w:lang w:eastAsia="ru-RU"/>
        </w:rPr>
        <w:t>Запишем формулу эффекта финансового рычага короче:</w:t>
      </w:r>
    </w:p>
    <w:p w:rsidR="006B23BD" w:rsidRPr="00443EEB" w:rsidRDefault="006B23BD" w:rsidP="00443EEB">
      <w:pPr>
        <w:widowControl/>
        <w:suppressAutoHyphens w:val="0"/>
        <w:spacing w:after="240" w:line="333" w:lineRule="atLeast"/>
        <w:rPr>
          <w:rFonts w:eastAsia="Times New Roman"/>
          <w:kern w:val="0"/>
          <w:sz w:val="20"/>
          <w:szCs w:val="26"/>
          <w:lang w:eastAsia="ru-RU"/>
        </w:rPr>
      </w:pPr>
      <w:r w:rsidRPr="00443EEB">
        <w:rPr>
          <w:rFonts w:eastAsia="Times New Roman"/>
          <w:kern w:val="0"/>
          <w:sz w:val="20"/>
          <w:szCs w:val="26"/>
          <w:lang w:eastAsia="ru-RU"/>
        </w:rPr>
        <w:t xml:space="preserve">ЭФР = (1 - </w:t>
      </w:r>
      <w:proofErr w:type="spellStart"/>
      <w:r w:rsidRPr="00443EEB">
        <w:rPr>
          <w:rFonts w:eastAsia="Times New Roman"/>
          <w:kern w:val="0"/>
          <w:sz w:val="20"/>
          <w:szCs w:val="26"/>
          <w:lang w:eastAsia="ru-RU"/>
        </w:rPr>
        <w:t>Сн</w:t>
      </w:r>
      <w:proofErr w:type="spellEnd"/>
      <w:r w:rsidRPr="00443EEB">
        <w:rPr>
          <w:rFonts w:eastAsia="Times New Roman"/>
          <w:kern w:val="0"/>
          <w:sz w:val="20"/>
          <w:szCs w:val="26"/>
          <w:lang w:eastAsia="ru-RU"/>
        </w:rPr>
        <w:t>) × Д × ФР.</w:t>
      </w:r>
    </w:p>
    <w:p w:rsidR="005928BC" w:rsidRPr="00443EEB" w:rsidRDefault="006B23BD" w:rsidP="00443EEB">
      <w:pPr>
        <w:rPr>
          <w:sz w:val="20"/>
          <w:szCs w:val="26"/>
        </w:rPr>
      </w:pPr>
      <w:r w:rsidRPr="00443EEB">
        <w:rPr>
          <w:sz w:val="20"/>
          <w:szCs w:val="26"/>
        </w:rPr>
        <w:t>ЭФР = (1-0,2)*(30-15)*</w:t>
      </w:r>
      <w:r w:rsidR="00A61754" w:rsidRPr="00443EEB">
        <w:rPr>
          <w:sz w:val="20"/>
          <w:szCs w:val="26"/>
        </w:rPr>
        <w:t>500/600=9,6%</w:t>
      </w:r>
    </w:p>
    <w:p w:rsidR="005928BC" w:rsidRPr="00443EEB" w:rsidRDefault="005928BC" w:rsidP="00443EEB">
      <w:pPr>
        <w:rPr>
          <w:sz w:val="20"/>
        </w:rPr>
      </w:pPr>
    </w:p>
    <w:p w:rsidR="005928BC" w:rsidRPr="00443EEB" w:rsidRDefault="005928BC" w:rsidP="00443EEB">
      <w:pPr>
        <w:spacing w:after="120"/>
        <w:rPr>
          <w:sz w:val="20"/>
          <w:szCs w:val="26"/>
        </w:rPr>
      </w:pPr>
      <w:r w:rsidRPr="00443EEB">
        <w:rPr>
          <w:sz w:val="20"/>
          <w:szCs w:val="26"/>
          <w:highlight w:val="yellow"/>
        </w:rPr>
        <w:t>№ экз. билета 3</w:t>
      </w:r>
    </w:p>
    <w:p w:rsidR="005928BC" w:rsidRPr="00443EEB" w:rsidRDefault="005928BC" w:rsidP="00443EEB">
      <w:pPr>
        <w:tabs>
          <w:tab w:val="left" w:pos="1077"/>
        </w:tabs>
        <w:spacing w:before="240" w:after="120"/>
        <w:ind w:left="720" w:hanging="720"/>
        <w:rPr>
          <w:sz w:val="20"/>
          <w:szCs w:val="26"/>
        </w:rPr>
      </w:pPr>
      <w:r w:rsidRPr="00443EEB">
        <w:rPr>
          <w:sz w:val="20"/>
          <w:szCs w:val="26"/>
        </w:rPr>
        <w:t>4. Задача. (Максимальное количество баллов – 15).</w:t>
      </w:r>
    </w:p>
    <w:p w:rsidR="005928BC" w:rsidRPr="00443EEB" w:rsidRDefault="005928BC" w:rsidP="00443EEB">
      <w:pPr>
        <w:pStyle w:val="a4"/>
        <w:rPr>
          <w:sz w:val="20"/>
          <w:szCs w:val="26"/>
        </w:rPr>
      </w:pPr>
      <w:r w:rsidRPr="00443EEB">
        <w:rPr>
          <w:sz w:val="20"/>
          <w:szCs w:val="26"/>
        </w:rPr>
        <w:t>Денежные расходы  компании в течение года составили 1,5 тыс. руб. Процентная ставка по государственным ценным бумагам равна 8%, а затраты, связанные с каждой их реализацией, равны 2,5 руб. Рассчитайте:</w:t>
      </w:r>
    </w:p>
    <w:p w:rsidR="005928BC" w:rsidRPr="00443EEB" w:rsidRDefault="005928BC" w:rsidP="00443EEB">
      <w:pPr>
        <w:numPr>
          <w:ilvl w:val="0"/>
          <w:numId w:val="2"/>
        </w:numPr>
        <w:rPr>
          <w:sz w:val="20"/>
          <w:szCs w:val="26"/>
        </w:rPr>
      </w:pPr>
      <w:r w:rsidRPr="00443EEB">
        <w:rPr>
          <w:sz w:val="20"/>
          <w:szCs w:val="26"/>
        </w:rPr>
        <w:t>На какую сумму компания должна продать ценные бумаги, как только у нее истощится запас средств на расчетном счете.</w:t>
      </w:r>
    </w:p>
    <w:p w:rsidR="005928BC" w:rsidRPr="00443EEB" w:rsidRDefault="005928BC" w:rsidP="00443EEB">
      <w:pPr>
        <w:numPr>
          <w:ilvl w:val="0"/>
          <w:numId w:val="2"/>
        </w:numPr>
        <w:rPr>
          <w:sz w:val="20"/>
          <w:szCs w:val="26"/>
        </w:rPr>
      </w:pPr>
      <w:r w:rsidRPr="00443EEB">
        <w:rPr>
          <w:sz w:val="20"/>
          <w:szCs w:val="26"/>
        </w:rPr>
        <w:t>Общее количество сделок по трансформации ценных бумаг в денежные средства за год.</w:t>
      </w:r>
    </w:p>
    <w:p w:rsidR="005928BC" w:rsidRPr="00443EEB" w:rsidRDefault="005928BC" w:rsidP="00443EEB">
      <w:pPr>
        <w:ind w:left="360"/>
        <w:rPr>
          <w:sz w:val="20"/>
          <w:szCs w:val="26"/>
        </w:rPr>
      </w:pPr>
      <w:r w:rsidRPr="00443EEB">
        <w:rPr>
          <w:sz w:val="20"/>
          <w:szCs w:val="26"/>
        </w:rPr>
        <w:t xml:space="preserve">(Расчеты произведите на основе модели </w:t>
      </w:r>
      <w:proofErr w:type="spellStart"/>
      <w:r w:rsidRPr="00443EEB">
        <w:rPr>
          <w:sz w:val="20"/>
          <w:szCs w:val="26"/>
        </w:rPr>
        <w:t>Баумоля</w:t>
      </w:r>
      <w:proofErr w:type="spellEnd"/>
      <w:r w:rsidRPr="00443EEB">
        <w:rPr>
          <w:sz w:val="20"/>
          <w:szCs w:val="26"/>
        </w:rPr>
        <w:t>).</w:t>
      </w:r>
    </w:p>
    <w:p w:rsidR="007E07CC" w:rsidRPr="00443EEB" w:rsidRDefault="007E07CC" w:rsidP="00443EEB">
      <w:pPr>
        <w:ind w:left="360"/>
        <w:rPr>
          <w:sz w:val="20"/>
          <w:szCs w:val="26"/>
        </w:rPr>
      </w:pPr>
      <w:r w:rsidRPr="00443EEB">
        <w:rPr>
          <w:sz w:val="20"/>
          <w:szCs w:val="26"/>
        </w:rPr>
        <w:t>1)</w:t>
      </w:r>
      <w:r w:rsidRPr="00443EEB">
        <w:rPr>
          <w:sz w:val="20"/>
          <w:szCs w:val="26"/>
          <w:lang w:val="en-US"/>
        </w:rPr>
        <w:t>Q</w:t>
      </w:r>
      <w:proofErr w:type="spellStart"/>
      <w:r w:rsidRPr="00443EEB">
        <w:rPr>
          <w:sz w:val="20"/>
          <w:szCs w:val="26"/>
        </w:rPr>
        <w:t>=корень</w:t>
      </w:r>
      <w:proofErr w:type="spellEnd"/>
      <w:r w:rsidRPr="00443EEB">
        <w:rPr>
          <w:sz w:val="20"/>
          <w:szCs w:val="26"/>
        </w:rPr>
        <w:t xml:space="preserve"> из </w:t>
      </w:r>
      <m:oMath>
        <m:f>
          <m:fPr>
            <m:ctrlPr>
              <w:rPr>
                <w:rFonts w:ascii="Cambria Math" w:hAnsi="Cambria Math"/>
                <w:sz w:val="20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6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6"/>
              </w:rPr>
              <m:t>*</m:t>
            </m:r>
            <m:r>
              <m:rPr>
                <m:sty m:val="p"/>
              </m:rPr>
              <w:rPr>
                <w:rFonts w:ascii="Cambria Math"/>
                <w:sz w:val="20"/>
                <w:szCs w:val="26"/>
              </w:rPr>
              <m:t>1500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6"/>
              </w:rPr>
              <m:t>*</m:t>
            </m:r>
            <m:r>
              <m:rPr>
                <m:sty m:val="p"/>
              </m:rPr>
              <w:rPr>
                <w:rFonts w:ascii="Cambria Math"/>
                <w:sz w:val="20"/>
                <w:szCs w:val="26"/>
              </w:rPr>
              <m:t>2,5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6"/>
              </w:rPr>
              <m:t>0,08</m:t>
            </m:r>
          </m:den>
        </m:f>
      </m:oMath>
      <w:r w:rsidRPr="00443EEB">
        <w:rPr>
          <w:sz w:val="20"/>
          <w:szCs w:val="26"/>
        </w:rPr>
        <w:t>=306 руб.</w:t>
      </w:r>
    </w:p>
    <w:p w:rsidR="00E51AA1" w:rsidRPr="00443EEB" w:rsidRDefault="00E51AA1" w:rsidP="00443EEB">
      <w:pPr>
        <w:spacing w:line="304" w:lineRule="atLeast"/>
        <w:ind w:left="360"/>
        <w:rPr>
          <w:sz w:val="20"/>
        </w:rPr>
      </w:pPr>
      <w:r w:rsidRPr="00443EEB">
        <w:rPr>
          <w:sz w:val="20"/>
        </w:rPr>
        <w:t xml:space="preserve">Средний размер денежных средств на расчётном счёте </w:t>
      </w:r>
      <w:proofErr w:type="gramStart"/>
      <w:r w:rsidRPr="00443EEB">
        <w:rPr>
          <w:sz w:val="20"/>
        </w:rPr>
        <w:t>составит</w:t>
      </w:r>
      <w:r w:rsidRPr="00443EEB">
        <w:rPr>
          <w:rStyle w:val="apple-converted-space"/>
          <w:sz w:val="20"/>
        </w:rPr>
        <w:t> </w:t>
      </w:r>
      <w:r w:rsidRPr="00443EEB">
        <w:rPr>
          <w:iCs/>
          <w:sz w:val="20"/>
          <w:lang w:val="en-US"/>
        </w:rPr>
        <w:t>Q</w:t>
      </w:r>
      <w:r w:rsidRPr="00443EEB">
        <w:rPr>
          <w:iCs/>
          <w:sz w:val="20"/>
        </w:rPr>
        <w:t>/2</w:t>
      </w:r>
      <w:r w:rsidRPr="00443EEB">
        <w:rPr>
          <w:sz w:val="20"/>
        </w:rPr>
        <w:t xml:space="preserve"> Общее количество сделок по трансформации ценных бумаг в денежные средства в год составит</w:t>
      </w:r>
      <w:proofErr w:type="gramEnd"/>
      <w:r w:rsidRPr="00443EEB">
        <w:rPr>
          <w:sz w:val="20"/>
        </w:rPr>
        <w:t>:</w:t>
      </w:r>
    </w:p>
    <w:p w:rsidR="00E51AA1" w:rsidRPr="00443EEB" w:rsidRDefault="00E51AA1" w:rsidP="00443EEB">
      <w:pPr>
        <w:spacing w:line="304" w:lineRule="atLeast"/>
        <w:ind w:left="360"/>
        <w:rPr>
          <w:sz w:val="20"/>
        </w:rPr>
      </w:pPr>
      <w:r w:rsidRPr="00443EEB">
        <w:rPr>
          <w:sz w:val="20"/>
        </w:rPr>
        <w:t>1500 руб.</w:t>
      </w:r>
      <w:proofErr w:type="gramStart"/>
      <w:r w:rsidRPr="00443EEB">
        <w:rPr>
          <w:sz w:val="20"/>
        </w:rPr>
        <w:t xml:space="preserve"> :</w:t>
      </w:r>
      <w:proofErr w:type="gramEnd"/>
      <w:r w:rsidRPr="00443EEB">
        <w:rPr>
          <w:sz w:val="20"/>
        </w:rPr>
        <w:t xml:space="preserve"> 306 руб. = 4</w:t>
      </w:r>
    </w:p>
    <w:p w:rsidR="00E51AA1" w:rsidRPr="00443EEB" w:rsidRDefault="00E51AA1" w:rsidP="00443EEB">
      <w:pPr>
        <w:pStyle w:val="22"/>
        <w:spacing w:after="0" w:line="448" w:lineRule="atLeast"/>
        <w:ind w:left="360"/>
        <w:rPr>
          <w:sz w:val="20"/>
        </w:rPr>
      </w:pPr>
      <w:r w:rsidRPr="00443EEB">
        <w:rPr>
          <w:sz w:val="20"/>
        </w:rPr>
        <w:t>    </w:t>
      </w:r>
      <w:r w:rsidRPr="00443EEB">
        <w:rPr>
          <w:rStyle w:val="apple-converted-space"/>
          <w:sz w:val="20"/>
        </w:rPr>
        <w:t> </w:t>
      </w:r>
      <w:r w:rsidRPr="00443EEB">
        <w:rPr>
          <w:sz w:val="20"/>
        </w:rPr>
        <w:t xml:space="preserve">Таким образом, политика компании по управлению денежными средствами и их эквивалентами такова: </w:t>
      </w:r>
      <w:r w:rsidRPr="00443EEB">
        <w:rPr>
          <w:sz w:val="20"/>
        </w:rPr>
        <w:lastRenderedPageBreak/>
        <w:t>как только средства на расчётном счёте истощаются, компания должна продать часть ценных бумаг на сумму 306 руб. Такая операция выполняется 4 раза в году.</w:t>
      </w:r>
    </w:p>
    <w:p w:rsidR="007E07CC" w:rsidRPr="00443EEB" w:rsidRDefault="007E07CC" w:rsidP="00443EEB">
      <w:pPr>
        <w:ind w:left="360"/>
        <w:rPr>
          <w:sz w:val="20"/>
          <w:szCs w:val="26"/>
        </w:rPr>
      </w:pPr>
    </w:p>
    <w:p w:rsidR="005928BC" w:rsidRPr="00443EEB" w:rsidRDefault="005928BC" w:rsidP="00443EEB">
      <w:pPr>
        <w:rPr>
          <w:sz w:val="20"/>
          <w:szCs w:val="26"/>
        </w:rPr>
      </w:pPr>
    </w:p>
    <w:p w:rsidR="005928BC" w:rsidRPr="00443EEB" w:rsidRDefault="005928BC" w:rsidP="00443EEB">
      <w:pPr>
        <w:spacing w:after="120"/>
        <w:rPr>
          <w:sz w:val="20"/>
          <w:szCs w:val="26"/>
        </w:rPr>
      </w:pPr>
      <w:r w:rsidRPr="00443EEB">
        <w:rPr>
          <w:sz w:val="20"/>
          <w:szCs w:val="26"/>
          <w:highlight w:val="yellow"/>
        </w:rPr>
        <w:t>№ экз. билета 4</w:t>
      </w:r>
    </w:p>
    <w:p w:rsidR="005928BC" w:rsidRPr="00443EEB" w:rsidRDefault="005928BC" w:rsidP="00443EEB">
      <w:pPr>
        <w:tabs>
          <w:tab w:val="left" w:pos="1077"/>
        </w:tabs>
        <w:spacing w:before="240" w:after="120"/>
        <w:ind w:left="720" w:hanging="720"/>
        <w:rPr>
          <w:sz w:val="20"/>
          <w:szCs w:val="26"/>
        </w:rPr>
      </w:pPr>
      <w:r w:rsidRPr="00443EEB">
        <w:rPr>
          <w:sz w:val="20"/>
          <w:szCs w:val="26"/>
        </w:rPr>
        <w:t>4. Задача. (Максимальное количество баллов – 15).</w:t>
      </w:r>
    </w:p>
    <w:p w:rsidR="005928BC" w:rsidRPr="00443EEB" w:rsidRDefault="005928BC" w:rsidP="00443EEB">
      <w:pPr>
        <w:ind w:firstLine="708"/>
        <w:rPr>
          <w:sz w:val="20"/>
          <w:szCs w:val="26"/>
        </w:rPr>
      </w:pPr>
      <w:r w:rsidRPr="00443EEB">
        <w:rPr>
          <w:sz w:val="20"/>
          <w:szCs w:val="26"/>
        </w:rPr>
        <w:t>Определите величину чистого оборотного капитала по данным агрегированного баланса (тыс. руб.):</w:t>
      </w:r>
    </w:p>
    <w:p w:rsidR="005928BC" w:rsidRPr="00443EEB" w:rsidRDefault="005928BC" w:rsidP="00443EEB">
      <w:pPr>
        <w:ind w:firstLine="708"/>
        <w:rPr>
          <w:sz w:val="20"/>
          <w:szCs w:val="26"/>
        </w:rPr>
      </w:pPr>
    </w:p>
    <w:tbl>
      <w:tblPr>
        <w:tblW w:w="0" w:type="auto"/>
        <w:tblInd w:w="-10" w:type="dxa"/>
        <w:tblLayout w:type="fixed"/>
        <w:tblLook w:val="0000"/>
      </w:tblPr>
      <w:tblGrid>
        <w:gridCol w:w="2626"/>
        <w:gridCol w:w="1368"/>
        <w:gridCol w:w="3414"/>
        <w:gridCol w:w="1388"/>
      </w:tblGrid>
      <w:tr w:rsidR="005928BC" w:rsidRPr="00443EEB" w:rsidTr="0052374B"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Статьи актива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На конец года</w:t>
            </w: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Статьи пассива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На конец года</w:t>
            </w:r>
          </w:p>
        </w:tc>
      </w:tr>
      <w:tr w:rsidR="005928BC" w:rsidRPr="00443EEB" w:rsidTr="0052374B"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Внеоборотные активы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57</w:t>
            </w: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Собственный капитал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60</w:t>
            </w:r>
          </w:p>
        </w:tc>
      </w:tr>
      <w:tr w:rsidR="005928BC" w:rsidRPr="00443EEB" w:rsidTr="0052374B">
        <w:tc>
          <w:tcPr>
            <w:tcW w:w="26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Оборотные активы</w:t>
            </w:r>
          </w:p>
        </w:tc>
        <w:tc>
          <w:tcPr>
            <w:tcW w:w="13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92</w:t>
            </w: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Долгосрочные обязательства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40</w:t>
            </w:r>
          </w:p>
        </w:tc>
      </w:tr>
      <w:tr w:rsidR="005928BC" w:rsidRPr="00443EEB" w:rsidTr="0052374B">
        <w:tc>
          <w:tcPr>
            <w:tcW w:w="2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snapToGrid w:val="0"/>
              <w:rPr>
                <w:sz w:val="20"/>
                <w:szCs w:val="26"/>
              </w:rPr>
            </w:pPr>
          </w:p>
        </w:tc>
        <w:tc>
          <w:tcPr>
            <w:tcW w:w="13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snapToGrid w:val="0"/>
              <w:rPr>
                <w:sz w:val="20"/>
                <w:szCs w:val="26"/>
              </w:rPr>
            </w:pP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Краткосрочные обязательства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49</w:t>
            </w:r>
          </w:p>
        </w:tc>
      </w:tr>
      <w:tr w:rsidR="005928BC" w:rsidRPr="00443EEB" w:rsidTr="0052374B">
        <w:trPr>
          <w:trHeight w:val="290"/>
        </w:trPr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Баланс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149</w:t>
            </w: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Баланс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</w:rPr>
            </w:pPr>
            <w:r w:rsidRPr="00443EEB">
              <w:rPr>
                <w:sz w:val="20"/>
                <w:szCs w:val="26"/>
              </w:rPr>
              <w:t>149</w:t>
            </w:r>
          </w:p>
        </w:tc>
      </w:tr>
    </w:tbl>
    <w:p w:rsidR="005928BC" w:rsidRPr="00443EEB" w:rsidRDefault="005928BC" w:rsidP="00443EEB">
      <w:pPr>
        <w:ind w:left="360"/>
        <w:rPr>
          <w:sz w:val="20"/>
        </w:rPr>
      </w:pPr>
    </w:p>
    <w:p w:rsidR="005928BC" w:rsidRPr="00443EEB" w:rsidRDefault="00684012" w:rsidP="00443EEB">
      <w:pPr>
        <w:spacing w:after="120"/>
        <w:rPr>
          <w:rStyle w:val="apple-converted-space"/>
          <w:sz w:val="20"/>
          <w:szCs w:val="27"/>
          <w:shd w:val="clear" w:color="auto" w:fill="FFFFFF"/>
        </w:rPr>
      </w:pPr>
      <w:r w:rsidRPr="00443EEB">
        <w:rPr>
          <w:rStyle w:val="af5"/>
          <w:b w:val="0"/>
          <w:sz w:val="20"/>
          <w:szCs w:val="27"/>
        </w:rPr>
        <w:t>ЧОК = ТА – ТП</w:t>
      </w:r>
      <w:r w:rsidRPr="00443EEB">
        <w:rPr>
          <w:rStyle w:val="apple-converted-space"/>
          <w:sz w:val="20"/>
          <w:szCs w:val="27"/>
          <w:shd w:val="clear" w:color="auto" w:fill="FFFFFF"/>
        </w:rPr>
        <w:t> </w:t>
      </w:r>
      <w:r w:rsidRPr="00443EEB">
        <w:rPr>
          <w:sz w:val="20"/>
          <w:szCs w:val="27"/>
        </w:rPr>
        <w:br/>
      </w:r>
      <w:r w:rsidRPr="00443EEB">
        <w:rPr>
          <w:rStyle w:val="af5"/>
          <w:b w:val="0"/>
          <w:sz w:val="20"/>
          <w:szCs w:val="27"/>
        </w:rPr>
        <w:t>ТА</w:t>
      </w:r>
      <w:r w:rsidRPr="00443EEB">
        <w:rPr>
          <w:rStyle w:val="apple-converted-space"/>
          <w:sz w:val="20"/>
          <w:szCs w:val="27"/>
          <w:shd w:val="clear" w:color="auto" w:fill="FFFFFF"/>
        </w:rPr>
        <w:t> </w:t>
      </w:r>
      <w:r w:rsidRPr="00443EEB">
        <w:rPr>
          <w:sz w:val="20"/>
          <w:szCs w:val="27"/>
          <w:shd w:val="clear" w:color="auto" w:fill="FFFFFF"/>
        </w:rPr>
        <w:t>– текущие активы;</w:t>
      </w:r>
      <w:r w:rsidRPr="00443EEB">
        <w:rPr>
          <w:rStyle w:val="apple-converted-space"/>
          <w:sz w:val="20"/>
          <w:szCs w:val="27"/>
          <w:shd w:val="clear" w:color="auto" w:fill="FFFFFF"/>
        </w:rPr>
        <w:t> </w:t>
      </w:r>
      <w:r w:rsidRPr="00443EEB">
        <w:rPr>
          <w:sz w:val="20"/>
          <w:szCs w:val="27"/>
        </w:rPr>
        <w:br/>
      </w:r>
      <w:r w:rsidRPr="00443EEB">
        <w:rPr>
          <w:rStyle w:val="af5"/>
          <w:b w:val="0"/>
          <w:sz w:val="20"/>
          <w:szCs w:val="27"/>
        </w:rPr>
        <w:t>ТП</w:t>
      </w:r>
      <w:r w:rsidRPr="00443EEB">
        <w:rPr>
          <w:rStyle w:val="apple-converted-space"/>
          <w:bCs/>
          <w:sz w:val="20"/>
          <w:szCs w:val="27"/>
        </w:rPr>
        <w:t> </w:t>
      </w:r>
      <w:r w:rsidRPr="00443EEB">
        <w:rPr>
          <w:sz w:val="20"/>
          <w:szCs w:val="27"/>
          <w:shd w:val="clear" w:color="auto" w:fill="FFFFFF"/>
        </w:rPr>
        <w:t>– текущие пассивы.</w:t>
      </w:r>
      <w:r w:rsidRPr="00443EEB">
        <w:rPr>
          <w:rStyle w:val="apple-converted-space"/>
          <w:sz w:val="20"/>
          <w:szCs w:val="27"/>
          <w:shd w:val="clear" w:color="auto" w:fill="FFFFFF"/>
        </w:rPr>
        <w:t> </w:t>
      </w:r>
    </w:p>
    <w:p w:rsidR="00684012" w:rsidRPr="00443EEB" w:rsidRDefault="00684012" w:rsidP="00443EEB">
      <w:pPr>
        <w:spacing w:after="120"/>
        <w:rPr>
          <w:sz w:val="20"/>
        </w:rPr>
      </w:pPr>
      <w:r w:rsidRPr="00443EEB">
        <w:rPr>
          <w:rStyle w:val="apple-converted-space"/>
          <w:sz w:val="20"/>
          <w:szCs w:val="27"/>
          <w:shd w:val="clear" w:color="auto" w:fill="FFFFFF"/>
        </w:rPr>
        <w:t>ЧОК=</w:t>
      </w:r>
      <w:r w:rsidR="000451AD" w:rsidRPr="00443EEB">
        <w:rPr>
          <w:rStyle w:val="apple-converted-space"/>
          <w:sz w:val="20"/>
          <w:szCs w:val="27"/>
          <w:shd w:val="clear" w:color="auto" w:fill="FFFFFF"/>
        </w:rPr>
        <w:t>92-</w:t>
      </w:r>
      <w:r w:rsidRPr="00443EEB">
        <w:rPr>
          <w:rStyle w:val="apple-converted-space"/>
          <w:sz w:val="20"/>
          <w:szCs w:val="27"/>
          <w:shd w:val="clear" w:color="auto" w:fill="FFFFFF"/>
        </w:rPr>
        <w:t>49</w:t>
      </w:r>
      <w:r w:rsidR="000451AD" w:rsidRPr="00443EEB">
        <w:rPr>
          <w:rStyle w:val="apple-converted-space"/>
          <w:sz w:val="20"/>
          <w:szCs w:val="27"/>
          <w:shd w:val="clear" w:color="auto" w:fill="FFFFFF"/>
        </w:rPr>
        <w:t>=43тыс</w:t>
      </w:r>
      <w:proofErr w:type="gramStart"/>
      <w:r w:rsidR="000451AD" w:rsidRPr="00443EEB">
        <w:rPr>
          <w:rStyle w:val="apple-converted-space"/>
          <w:sz w:val="20"/>
          <w:szCs w:val="27"/>
          <w:shd w:val="clear" w:color="auto" w:fill="FFFFFF"/>
        </w:rPr>
        <w:t>.р</w:t>
      </w:r>
      <w:proofErr w:type="gramEnd"/>
      <w:r w:rsidR="000451AD" w:rsidRPr="00443EEB">
        <w:rPr>
          <w:rStyle w:val="apple-converted-space"/>
          <w:sz w:val="20"/>
          <w:szCs w:val="27"/>
          <w:shd w:val="clear" w:color="auto" w:fill="FFFFFF"/>
        </w:rPr>
        <w:t>уб.</w:t>
      </w:r>
    </w:p>
    <w:p w:rsidR="005928BC" w:rsidRPr="00443EEB" w:rsidRDefault="005928BC" w:rsidP="00443EEB">
      <w:pPr>
        <w:spacing w:after="120"/>
        <w:rPr>
          <w:sz w:val="20"/>
          <w:szCs w:val="26"/>
        </w:rPr>
      </w:pPr>
      <w:r w:rsidRPr="00443EEB">
        <w:rPr>
          <w:sz w:val="20"/>
          <w:szCs w:val="26"/>
          <w:highlight w:val="darkYellow"/>
        </w:rPr>
        <w:t>№ экз. билета 5</w:t>
      </w:r>
    </w:p>
    <w:p w:rsidR="005928BC" w:rsidRPr="00443EEB" w:rsidRDefault="005928BC" w:rsidP="00443EEB">
      <w:pPr>
        <w:tabs>
          <w:tab w:val="left" w:pos="1077"/>
        </w:tabs>
        <w:spacing w:before="240" w:after="120"/>
        <w:ind w:left="720" w:hanging="720"/>
        <w:rPr>
          <w:sz w:val="20"/>
          <w:szCs w:val="26"/>
        </w:rPr>
      </w:pPr>
      <w:r w:rsidRPr="00443EEB">
        <w:rPr>
          <w:sz w:val="20"/>
          <w:szCs w:val="26"/>
        </w:rPr>
        <w:t>4. Задача. (Максимальное количество баллов – 15).</w:t>
      </w:r>
    </w:p>
    <w:p w:rsidR="005928BC" w:rsidRPr="00443EEB" w:rsidRDefault="005928BC" w:rsidP="00443EEB">
      <w:pPr>
        <w:rPr>
          <w:sz w:val="20"/>
          <w:szCs w:val="26"/>
        </w:rPr>
      </w:pPr>
      <w:r w:rsidRPr="00443EEB">
        <w:rPr>
          <w:sz w:val="20"/>
          <w:szCs w:val="26"/>
        </w:rPr>
        <w:t>Имеются следующие данные по компании: цена за ед. продукции 3 руб., ставка переменных расходов 2 руб. / ед., постоянные расходы 30 руб. Предполагается рост объема производства с 80 до 88 ед.:</w:t>
      </w:r>
    </w:p>
    <w:p w:rsidR="005928BC" w:rsidRPr="00443EEB" w:rsidRDefault="005928BC" w:rsidP="00443EEB">
      <w:pPr>
        <w:rPr>
          <w:sz w:val="20"/>
          <w:szCs w:val="26"/>
        </w:rPr>
      </w:pPr>
    </w:p>
    <w:tbl>
      <w:tblPr>
        <w:tblW w:w="0" w:type="auto"/>
        <w:tblInd w:w="350" w:type="dxa"/>
        <w:tblLayout w:type="fixed"/>
        <w:tblLook w:val="0000"/>
      </w:tblPr>
      <w:tblGrid>
        <w:gridCol w:w="3888"/>
        <w:gridCol w:w="1603"/>
        <w:gridCol w:w="2360"/>
      </w:tblGrid>
      <w:tr w:rsidR="005928BC" w:rsidRPr="00443EEB" w:rsidTr="0052374B"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Показатель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Исходный вариант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Вариант 10 %-го роста продаж</w:t>
            </w:r>
          </w:p>
        </w:tc>
      </w:tr>
      <w:tr w:rsidR="005928BC" w:rsidRPr="00443EEB" w:rsidTr="0052374B"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1. Объем реализации, ед.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80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88</w:t>
            </w:r>
          </w:p>
        </w:tc>
      </w:tr>
      <w:tr w:rsidR="005928BC" w:rsidRPr="00443EEB" w:rsidTr="0052374B"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2. Объем продаж, руб.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240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264</w:t>
            </w:r>
          </w:p>
        </w:tc>
      </w:tr>
      <w:tr w:rsidR="005928BC" w:rsidRPr="00443EEB" w:rsidTr="0052374B"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3. Переменные расходы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160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176</w:t>
            </w:r>
          </w:p>
        </w:tc>
      </w:tr>
      <w:tr w:rsidR="005928BC" w:rsidRPr="00443EEB" w:rsidTr="0052374B"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4. Постоянные расходы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30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30</w:t>
            </w:r>
          </w:p>
        </w:tc>
      </w:tr>
      <w:tr w:rsidR="005928BC" w:rsidRPr="00443EEB" w:rsidTr="0052374B"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5. Прибыль до выплаты процентов и налогов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50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58</w:t>
            </w:r>
          </w:p>
        </w:tc>
      </w:tr>
      <w:tr w:rsidR="005928BC" w:rsidRPr="00443EEB" w:rsidTr="0052374B"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 xml:space="preserve">6. Сумма процентов к уплате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20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20</w:t>
            </w:r>
          </w:p>
        </w:tc>
      </w:tr>
      <w:tr w:rsidR="005928BC" w:rsidRPr="00443EEB" w:rsidTr="0052374B"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7. Налогооблагаемая прибыль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30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38</w:t>
            </w:r>
          </w:p>
        </w:tc>
      </w:tr>
      <w:tr w:rsidR="005928BC" w:rsidRPr="00443EEB" w:rsidTr="0052374B"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8. Налог на прибыль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7,2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9,12</w:t>
            </w:r>
          </w:p>
        </w:tc>
      </w:tr>
      <w:tr w:rsidR="005928BC" w:rsidRPr="00443EEB" w:rsidTr="0052374B"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9. Чистая прибыль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22,8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</w:rPr>
            </w:pPr>
            <w:r w:rsidRPr="00443EEB">
              <w:rPr>
                <w:sz w:val="20"/>
                <w:szCs w:val="26"/>
              </w:rPr>
              <w:t>28,88</w:t>
            </w:r>
          </w:p>
        </w:tc>
      </w:tr>
    </w:tbl>
    <w:p w:rsidR="005928BC" w:rsidRPr="00443EEB" w:rsidRDefault="005928BC" w:rsidP="00443EEB">
      <w:pPr>
        <w:ind w:left="360"/>
        <w:rPr>
          <w:sz w:val="20"/>
        </w:rPr>
      </w:pPr>
    </w:p>
    <w:p w:rsidR="005928BC" w:rsidRPr="00443EEB" w:rsidRDefault="005928BC" w:rsidP="00443EEB">
      <w:pPr>
        <w:rPr>
          <w:sz w:val="20"/>
          <w:szCs w:val="26"/>
        </w:rPr>
      </w:pPr>
      <w:r w:rsidRPr="00443EEB">
        <w:rPr>
          <w:sz w:val="20"/>
          <w:szCs w:val="26"/>
        </w:rPr>
        <w:t xml:space="preserve">      Посчитайте уровень операционного, финансового и совместного рычагов для компании.</w:t>
      </w:r>
    </w:p>
    <w:p w:rsidR="00805F2C" w:rsidRPr="00443EEB" w:rsidRDefault="00805F2C" w:rsidP="00443EEB">
      <w:pPr>
        <w:rPr>
          <w:sz w:val="20"/>
          <w:szCs w:val="26"/>
        </w:rPr>
      </w:pPr>
      <w:r w:rsidRPr="00443EEB">
        <w:rPr>
          <w:sz w:val="20"/>
          <w:szCs w:val="26"/>
          <w:shd w:val="clear" w:color="auto" w:fill="FFFFFF"/>
        </w:rPr>
        <w:t>DOL = MP/EBIT = ((</w:t>
      </w:r>
      <w:proofErr w:type="spellStart"/>
      <w:r w:rsidRPr="00443EEB">
        <w:rPr>
          <w:sz w:val="20"/>
          <w:szCs w:val="26"/>
          <w:shd w:val="clear" w:color="auto" w:fill="FFFFFF"/>
        </w:rPr>
        <w:t>p-v</w:t>
      </w:r>
      <w:proofErr w:type="spellEnd"/>
      <w:r w:rsidRPr="00443EEB">
        <w:rPr>
          <w:sz w:val="20"/>
          <w:szCs w:val="26"/>
          <w:shd w:val="clear" w:color="auto" w:fill="FFFFFF"/>
        </w:rPr>
        <w:t>)*Q) / EBIT</w:t>
      </w:r>
      <w:r w:rsidRPr="00443EEB">
        <w:rPr>
          <w:rStyle w:val="apple-converted-space"/>
          <w:sz w:val="20"/>
          <w:szCs w:val="26"/>
          <w:shd w:val="clear" w:color="auto" w:fill="FFFFFF"/>
        </w:rPr>
        <w:t> </w:t>
      </w:r>
      <w:r w:rsidRPr="00443EEB">
        <w:rPr>
          <w:sz w:val="20"/>
          <w:szCs w:val="26"/>
        </w:rPr>
        <w:br/>
      </w:r>
      <w:r w:rsidRPr="00443EEB">
        <w:rPr>
          <w:sz w:val="20"/>
          <w:szCs w:val="26"/>
          <w:shd w:val="clear" w:color="auto" w:fill="FFFFFF"/>
        </w:rPr>
        <w:t>где</w:t>
      </w:r>
      <w:r w:rsidRPr="00443EEB">
        <w:rPr>
          <w:rStyle w:val="apple-converted-space"/>
          <w:sz w:val="20"/>
          <w:szCs w:val="26"/>
          <w:shd w:val="clear" w:color="auto" w:fill="FFFFFF"/>
        </w:rPr>
        <w:t> </w:t>
      </w:r>
      <w:r w:rsidRPr="00443EEB">
        <w:rPr>
          <w:sz w:val="20"/>
          <w:szCs w:val="26"/>
        </w:rPr>
        <w:br/>
      </w:r>
      <w:r w:rsidRPr="00443EEB">
        <w:rPr>
          <w:sz w:val="20"/>
          <w:szCs w:val="26"/>
          <w:shd w:val="clear" w:color="auto" w:fill="FFFFFF"/>
        </w:rPr>
        <w:t>MP - маржинальная прибыль;</w:t>
      </w:r>
      <w:r w:rsidRPr="00443EEB">
        <w:rPr>
          <w:rStyle w:val="apple-converted-space"/>
          <w:sz w:val="20"/>
          <w:szCs w:val="26"/>
          <w:shd w:val="clear" w:color="auto" w:fill="FFFFFF"/>
        </w:rPr>
        <w:t> </w:t>
      </w:r>
      <w:r w:rsidRPr="00443EEB">
        <w:rPr>
          <w:sz w:val="20"/>
          <w:szCs w:val="26"/>
        </w:rPr>
        <w:br/>
      </w:r>
      <w:r w:rsidRPr="00443EEB">
        <w:rPr>
          <w:sz w:val="20"/>
          <w:szCs w:val="26"/>
          <w:shd w:val="clear" w:color="auto" w:fill="FFFFFF"/>
        </w:rPr>
        <w:t>EBIT - прибыль до вычета процентов;</w:t>
      </w:r>
      <w:r w:rsidRPr="00443EEB">
        <w:rPr>
          <w:rStyle w:val="apple-converted-space"/>
          <w:sz w:val="20"/>
          <w:szCs w:val="26"/>
          <w:shd w:val="clear" w:color="auto" w:fill="FFFFFF"/>
        </w:rPr>
        <w:t> </w:t>
      </w:r>
      <w:r w:rsidRPr="00443EEB">
        <w:rPr>
          <w:sz w:val="20"/>
          <w:szCs w:val="26"/>
        </w:rPr>
        <w:br/>
      </w:r>
      <w:r w:rsidRPr="00443EEB">
        <w:rPr>
          <w:sz w:val="20"/>
          <w:szCs w:val="26"/>
          <w:shd w:val="clear" w:color="auto" w:fill="FFFFFF"/>
        </w:rPr>
        <w:t>FC - условно-постоянные расходы производственного характера;</w:t>
      </w:r>
      <w:r w:rsidRPr="00443EEB">
        <w:rPr>
          <w:rStyle w:val="apple-converted-space"/>
          <w:sz w:val="20"/>
          <w:szCs w:val="26"/>
          <w:shd w:val="clear" w:color="auto" w:fill="FFFFFF"/>
        </w:rPr>
        <w:t> </w:t>
      </w:r>
      <w:r w:rsidRPr="00443EEB">
        <w:rPr>
          <w:sz w:val="20"/>
          <w:szCs w:val="26"/>
        </w:rPr>
        <w:br/>
      </w:r>
      <w:r w:rsidRPr="00443EEB">
        <w:rPr>
          <w:sz w:val="20"/>
          <w:szCs w:val="26"/>
          <w:shd w:val="clear" w:color="auto" w:fill="FFFFFF"/>
        </w:rPr>
        <w:t>Q - объем производства в натуральных показателях;</w:t>
      </w:r>
      <w:r w:rsidRPr="00443EEB">
        <w:rPr>
          <w:rStyle w:val="apple-converted-space"/>
          <w:sz w:val="20"/>
          <w:szCs w:val="26"/>
          <w:shd w:val="clear" w:color="auto" w:fill="FFFFFF"/>
        </w:rPr>
        <w:t> </w:t>
      </w:r>
      <w:r w:rsidRPr="00443EEB">
        <w:rPr>
          <w:sz w:val="20"/>
          <w:szCs w:val="26"/>
        </w:rPr>
        <w:br/>
      </w:r>
      <w:proofErr w:type="spellStart"/>
      <w:r w:rsidRPr="00443EEB">
        <w:rPr>
          <w:sz w:val="20"/>
          <w:szCs w:val="26"/>
          <w:shd w:val="clear" w:color="auto" w:fill="FFFFFF"/>
        </w:rPr>
        <w:t>p</w:t>
      </w:r>
      <w:proofErr w:type="spellEnd"/>
      <w:r w:rsidRPr="00443EEB">
        <w:rPr>
          <w:sz w:val="20"/>
          <w:szCs w:val="26"/>
          <w:shd w:val="clear" w:color="auto" w:fill="FFFFFF"/>
        </w:rPr>
        <w:t xml:space="preserve"> - цена за единицу продукции;</w:t>
      </w:r>
      <w:r w:rsidRPr="00443EEB">
        <w:rPr>
          <w:rStyle w:val="apple-converted-space"/>
          <w:sz w:val="20"/>
          <w:szCs w:val="26"/>
          <w:shd w:val="clear" w:color="auto" w:fill="FFFFFF"/>
        </w:rPr>
        <w:t> </w:t>
      </w:r>
      <w:r w:rsidRPr="00443EEB">
        <w:rPr>
          <w:sz w:val="20"/>
          <w:szCs w:val="26"/>
        </w:rPr>
        <w:br/>
      </w:r>
      <w:proofErr w:type="spellStart"/>
      <w:r w:rsidRPr="00443EEB">
        <w:rPr>
          <w:sz w:val="20"/>
          <w:szCs w:val="26"/>
          <w:shd w:val="clear" w:color="auto" w:fill="FFFFFF"/>
        </w:rPr>
        <w:t>v</w:t>
      </w:r>
      <w:proofErr w:type="spellEnd"/>
      <w:r w:rsidRPr="00443EEB">
        <w:rPr>
          <w:sz w:val="20"/>
          <w:szCs w:val="26"/>
          <w:shd w:val="clear" w:color="auto" w:fill="FFFFFF"/>
        </w:rPr>
        <w:t xml:space="preserve"> - переменные затраты на единицу продукции.</w:t>
      </w:r>
      <w:r w:rsidRPr="00443EEB">
        <w:rPr>
          <w:rStyle w:val="apple-converted-space"/>
          <w:sz w:val="20"/>
          <w:szCs w:val="26"/>
          <w:shd w:val="clear" w:color="auto" w:fill="FFFFFF"/>
        </w:rPr>
        <w:t> </w:t>
      </w:r>
      <w:r w:rsidRPr="00443EEB">
        <w:rPr>
          <w:sz w:val="20"/>
          <w:szCs w:val="26"/>
        </w:rPr>
        <w:br/>
      </w:r>
      <w:r w:rsidRPr="00443EEB">
        <w:rPr>
          <w:sz w:val="20"/>
          <w:szCs w:val="26"/>
          <w:shd w:val="clear" w:color="auto" w:fill="FFFFFF"/>
        </w:rPr>
        <w:t>--------------------------------------------------------------------------------------------</w:t>
      </w:r>
      <w:r w:rsidRPr="00443EEB">
        <w:rPr>
          <w:sz w:val="20"/>
          <w:szCs w:val="26"/>
        </w:rPr>
        <w:br/>
      </w:r>
      <w:r w:rsidRPr="00443EEB">
        <w:rPr>
          <w:sz w:val="20"/>
          <w:szCs w:val="26"/>
          <w:shd w:val="clear" w:color="auto" w:fill="FFFFFF"/>
        </w:rPr>
        <w:t>Значит DOL=(240-160)/50=80/50=1,6</w:t>
      </w:r>
      <w:r w:rsidRPr="00443EEB">
        <w:rPr>
          <w:rStyle w:val="apple-converted-space"/>
          <w:sz w:val="20"/>
          <w:szCs w:val="26"/>
          <w:shd w:val="clear" w:color="auto" w:fill="FFFFFF"/>
        </w:rPr>
        <w:t> </w:t>
      </w:r>
      <w:r w:rsidRPr="00443EEB">
        <w:rPr>
          <w:sz w:val="20"/>
          <w:szCs w:val="26"/>
        </w:rPr>
        <w:br/>
      </w:r>
      <w:r w:rsidRPr="00443EEB">
        <w:rPr>
          <w:sz w:val="20"/>
          <w:szCs w:val="26"/>
          <w:shd w:val="clear" w:color="auto" w:fill="FFFFFF"/>
        </w:rPr>
        <w:t>Умножаем на 10% и получаем: 16%</w:t>
      </w:r>
      <w:r w:rsidRPr="00443EEB">
        <w:rPr>
          <w:rStyle w:val="apple-converted-space"/>
          <w:sz w:val="20"/>
          <w:szCs w:val="26"/>
          <w:shd w:val="clear" w:color="auto" w:fill="FFFFFF"/>
        </w:rPr>
        <w:t> </w:t>
      </w:r>
      <w:r w:rsidRPr="00443EEB">
        <w:rPr>
          <w:sz w:val="20"/>
          <w:szCs w:val="26"/>
        </w:rPr>
        <w:br/>
      </w:r>
      <w:r w:rsidRPr="00443EEB">
        <w:rPr>
          <w:sz w:val="20"/>
          <w:szCs w:val="26"/>
          <w:shd w:val="clear" w:color="auto" w:fill="FFFFFF"/>
        </w:rPr>
        <w:t>-------------------------------------------------------</w:t>
      </w:r>
      <w:r w:rsidRPr="00443EEB">
        <w:rPr>
          <w:sz w:val="20"/>
          <w:szCs w:val="26"/>
        </w:rPr>
        <w:br/>
      </w:r>
      <w:r w:rsidRPr="00443EEB">
        <w:rPr>
          <w:sz w:val="20"/>
          <w:szCs w:val="26"/>
          <w:shd w:val="clear" w:color="auto" w:fill="FFFFFF"/>
        </w:rPr>
        <w:t>DFL = EBIT / (EBIT - I ),</w:t>
      </w:r>
      <w:r w:rsidRPr="00443EEB">
        <w:rPr>
          <w:rStyle w:val="apple-converted-space"/>
          <w:sz w:val="20"/>
          <w:szCs w:val="26"/>
          <w:shd w:val="clear" w:color="auto" w:fill="FFFFFF"/>
        </w:rPr>
        <w:t> </w:t>
      </w:r>
      <w:r w:rsidRPr="00443EEB">
        <w:rPr>
          <w:sz w:val="20"/>
          <w:szCs w:val="26"/>
        </w:rPr>
        <w:br/>
      </w:r>
      <w:r w:rsidRPr="00443EEB">
        <w:rPr>
          <w:sz w:val="20"/>
          <w:szCs w:val="26"/>
          <w:shd w:val="clear" w:color="auto" w:fill="FFFFFF"/>
        </w:rPr>
        <w:t>где I — сумма выплачиваемых процентов по займам</w:t>
      </w:r>
      <w:r w:rsidRPr="00443EEB">
        <w:rPr>
          <w:rStyle w:val="apple-converted-space"/>
          <w:sz w:val="20"/>
          <w:szCs w:val="26"/>
          <w:shd w:val="clear" w:color="auto" w:fill="FFFFFF"/>
        </w:rPr>
        <w:t> </w:t>
      </w:r>
      <w:r w:rsidRPr="00443EEB">
        <w:rPr>
          <w:sz w:val="20"/>
          <w:szCs w:val="26"/>
        </w:rPr>
        <w:br/>
      </w:r>
      <w:r w:rsidRPr="00443EEB">
        <w:rPr>
          <w:sz w:val="20"/>
          <w:szCs w:val="26"/>
        </w:rPr>
        <w:br/>
      </w:r>
      <w:r w:rsidRPr="00443EEB">
        <w:rPr>
          <w:sz w:val="20"/>
          <w:szCs w:val="26"/>
          <w:shd w:val="clear" w:color="auto" w:fill="FFFFFF"/>
        </w:rPr>
        <w:t>--------------------------------------------------------------------------</w:t>
      </w:r>
      <w:r w:rsidRPr="00443EEB">
        <w:rPr>
          <w:sz w:val="20"/>
          <w:szCs w:val="26"/>
        </w:rPr>
        <w:br/>
      </w:r>
      <w:r w:rsidRPr="00443EEB">
        <w:rPr>
          <w:sz w:val="20"/>
          <w:szCs w:val="26"/>
        </w:rPr>
        <w:br/>
      </w:r>
      <w:r w:rsidRPr="00443EEB">
        <w:rPr>
          <w:sz w:val="20"/>
          <w:szCs w:val="26"/>
          <w:shd w:val="clear" w:color="auto" w:fill="FFFFFF"/>
        </w:rPr>
        <w:t>DFL=50/(50-20)=50/30=5/3</w:t>
      </w:r>
      <w:proofErr w:type="gramStart"/>
      <w:r w:rsidRPr="00443EEB">
        <w:rPr>
          <w:rStyle w:val="apple-converted-space"/>
          <w:sz w:val="20"/>
          <w:szCs w:val="26"/>
          <w:shd w:val="clear" w:color="auto" w:fill="FFFFFF"/>
        </w:rPr>
        <w:t> </w:t>
      </w:r>
      <w:r w:rsidRPr="00443EEB">
        <w:rPr>
          <w:sz w:val="20"/>
          <w:szCs w:val="26"/>
        </w:rPr>
        <w:br/>
      </w:r>
      <w:r w:rsidRPr="00443EEB">
        <w:rPr>
          <w:sz w:val="20"/>
          <w:szCs w:val="26"/>
          <w:shd w:val="clear" w:color="auto" w:fill="FFFFFF"/>
        </w:rPr>
        <w:lastRenderedPageBreak/>
        <w:t>У</w:t>
      </w:r>
      <w:proofErr w:type="gramEnd"/>
      <w:r w:rsidRPr="00443EEB">
        <w:rPr>
          <w:sz w:val="20"/>
          <w:szCs w:val="26"/>
          <w:shd w:val="clear" w:color="auto" w:fill="FFFFFF"/>
        </w:rPr>
        <w:t>множаем на 10% и получаем: 50/3 %</w:t>
      </w:r>
      <w:r w:rsidRPr="00443EEB">
        <w:rPr>
          <w:rStyle w:val="apple-converted-space"/>
          <w:sz w:val="20"/>
          <w:szCs w:val="26"/>
          <w:shd w:val="clear" w:color="auto" w:fill="FFFFFF"/>
        </w:rPr>
        <w:t> </w:t>
      </w:r>
      <w:r w:rsidRPr="00443EEB">
        <w:rPr>
          <w:sz w:val="20"/>
          <w:szCs w:val="26"/>
        </w:rPr>
        <w:br/>
      </w:r>
      <w:r w:rsidRPr="00443EEB">
        <w:rPr>
          <w:sz w:val="20"/>
          <w:szCs w:val="26"/>
        </w:rPr>
        <w:br/>
      </w:r>
      <w:r w:rsidRPr="00443EEB">
        <w:rPr>
          <w:sz w:val="20"/>
          <w:szCs w:val="26"/>
          <w:shd w:val="clear" w:color="auto" w:fill="FFFFFF"/>
        </w:rPr>
        <w:t>-----------------------------------------------------------------</w:t>
      </w:r>
      <w:r w:rsidRPr="00443EEB">
        <w:rPr>
          <w:sz w:val="20"/>
          <w:szCs w:val="26"/>
        </w:rPr>
        <w:br/>
      </w:r>
      <w:r w:rsidRPr="00443EEB">
        <w:rPr>
          <w:sz w:val="20"/>
          <w:szCs w:val="26"/>
        </w:rPr>
        <w:br/>
      </w:r>
      <w:r w:rsidRPr="00443EEB">
        <w:rPr>
          <w:sz w:val="20"/>
          <w:szCs w:val="26"/>
          <w:shd w:val="clear" w:color="auto" w:fill="FFFFFF"/>
        </w:rPr>
        <w:t xml:space="preserve">DTL = DFL </w:t>
      </w:r>
      <w:proofErr w:type="spellStart"/>
      <w:r w:rsidRPr="00443EEB">
        <w:rPr>
          <w:sz w:val="20"/>
          <w:szCs w:val="26"/>
          <w:shd w:val="clear" w:color="auto" w:fill="FFFFFF"/>
        </w:rPr>
        <w:t>x</w:t>
      </w:r>
      <w:proofErr w:type="spellEnd"/>
      <w:r w:rsidRPr="00443EEB">
        <w:rPr>
          <w:sz w:val="20"/>
          <w:szCs w:val="26"/>
          <w:shd w:val="clear" w:color="auto" w:fill="FFFFFF"/>
        </w:rPr>
        <w:t xml:space="preserve"> DOL =1,6*5/3 =8/3=2,67</w:t>
      </w:r>
      <w:r w:rsidRPr="00443EEB">
        <w:rPr>
          <w:rStyle w:val="apple-converted-space"/>
          <w:sz w:val="20"/>
          <w:szCs w:val="26"/>
          <w:shd w:val="clear" w:color="auto" w:fill="FFFFFF"/>
        </w:rPr>
        <w:t> </w:t>
      </w:r>
      <w:r w:rsidRPr="00443EEB">
        <w:rPr>
          <w:sz w:val="20"/>
          <w:szCs w:val="26"/>
        </w:rPr>
        <w:br/>
      </w:r>
      <w:r w:rsidRPr="00443EEB">
        <w:rPr>
          <w:sz w:val="20"/>
          <w:szCs w:val="26"/>
          <w:shd w:val="clear" w:color="auto" w:fill="FFFFFF"/>
        </w:rPr>
        <w:t>Умножаем на 10% и получаем: 26,7 %</w:t>
      </w:r>
      <w:r w:rsidRPr="00443EEB">
        <w:rPr>
          <w:rStyle w:val="apple-converted-space"/>
          <w:sz w:val="20"/>
          <w:szCs w:val="26"/>
          <w:shd w:val="clear" w:color="auto" w:fill="FFFFFF"/>
        </w:rPr>
        <w:t> </w:t>
      </w:r>
    </w:p>
    <w:p w:rsidR="005928BC" w:rsidRPr="00443EEB" w:rsidRDefault="005928BC" w:rsidP="00443EEB">
      <w:pPr>
        <w:rPr>
          <w:sz w:val="20"/>
        </w:rPr>
      </w:pPr>
    </w:p>
    <w:p w:rsidR="005928BC" w:rsidRPr="00443EEB" w:rsidRDefault="005928BC" w:rsidP="00443EEB">
      <w:pPr>
        <w:spacing w:after="120"/>
        <w:rPr>
          <w:sz w:val="20"/>
          <w:szCs w:val="26"/>
        </w:rPr>
      </w:pPr>
      <w:r w:rsidRPr="00443EEB">
        <w:rPr>
          <w:sz w:val="20"/>
          <w:szCs w:val="26"/>
        </w:rPr>
        <w:t>№ экз. билета 6</w:t>
      </w:r>
    </w:p>
    <w:p w:rsidR="005928BC" w:rsidRPr="00443EEB" w:rsidRDefault="005928BC" w:rsidP="00443EEB">
      <w:pPr>
        <w:tabs>
          <w:tab w:val="left" w:pos="1077"/>
        </w:tabs>
        <w:spacing w:before="240" w:after="120"/>
        <w:ind w:left="720" w:hanging="720"/>
        <w:rPr>
          <w:sz w:val="20"/>
          <w:szCs w:val="26"/>
        </w:rPr>
      </w:pPr>
      <w:r w:rsidRPr="00443EEB">
        <w:rPr>
          <w:sz w:val="20"/>
          <w:szCs w:val="26"/>
        </w:rPr>
        <w:t>4. Задача. (Максимальное количество баллов – 15).</w:t>
      </w:r>
    </w:p>
    <w:p w:rsidR="005928BC" w:rsidRPr="00443EEB" w:rsidRDefault="005928BC" w:rsidP="00443EEB">
      <w:pPr>
        <w:ind w:firstLine="708"/>
        <w:rPr>
          <w:sz w:val="20"/>
          <w:szCs w:val="26"/>
        </w:rPr>
      </w:pPr>
      <w:r w:rsidRPr="00443EEB">
        <w:rPr>
          <w:sz w:val="20"/>
          <w:szCs w:val="26"/>
        </w:rPr>
        <w:t xml:space="preserve">Программа продажи компании, тыс. руб.: </w:t>
      </w:r>
    </w:p>
    <w:p w:rsidR="005928BC" w:rsidRPr="00443EEB" w:rsidRDefault="005928BC" w:rsidP="00443EEB">
      <w:pPr>
        <w:ind w:firstLine="1260"/>
        <w:rPr>
          <w:sz w:val="20"/>
          <w:szCs w:val="26"/>
        </w:rPr>
      </w:pPr>
      <w:r w:rsidRPr="00443EEB">
        <w:rPr>
          <w:sz w:val="20"/>
          <w:szCs w:val="26"/>
        </w:rPr>
        <w:t xml:space="preserve">Февраль – 50, </w:t>
      </w:r>
    </w:p>
    <w:p w:rsidR="005928BC" w:rsidRPr="00443EEB" w:rsidRDefault="005928BC" w:rsidP="00443EEB">
      <w:pPr>
        <w:ind w:firstLine="1260"/>
        <w:rPr>
          <w:sz w:val="20"/>
          <w:szCs w:val="26"/>
        </w:rPr>
      </w:pPr>
      <w:r w:rsidRPr="00443EEB">
        <w:rPr>
          <w:sz w:val="20"/>
          <w:szCs w:val="26"/>
        </w:rPr>
        <w:t xml:space="preserve">Март – 60, </w:t>
      </w:r>
    </w:p>
    <w:p w:rsidR="005928BC" w:rsidRPr="00443EEB" w:rsidRDefault="005928BC" w:rsidP="00443EEB">
      <w:pPr>
        <w:ind w:firstLine="1260"/>
        <w:rPr>
          <w:sz w:val="20"/>
          <w:szCs w:val="26"/>
        </w:rPr>
      </w:pPr>
      <w:r w:rsidRPr="00443EEB">
        <w:rPr>
          <w:sz w:val="20"/>
          <w:szCs w:val="26"/>
        </w:rPr>
        <w:t xml:space="preserve">Апрель – 40. </w:t>
      </w:r>
    </w:p>
    <w:p w:rsidR="005928BC" w:rsidRPr="00443EEB" w:rsidRDefault="005928BC" w:rsidP="00443EEB">
      <w:pPr>
        <w:ind w:firstLine="708"/>
        <w:rPr>
          <w:sz w:val="20"/>
          <w:szCs w:val="26"/>
        </w:rPr>
      </w:pPr>
      <w:r w:rsidRPr="00443EEB">
        <w:rPr>
          <w:sz w:val="20"/>
          <w:szCs w:val="26"/>
        </w:rPr>
        <w:t xml:space="preserve">Поступление денежных средств от продажи ожидается 70% в месяц продажи, 20% в следующий месяц, 10% в третьем месяце. </w:t>
      </w:r>
    </w:p>
    <w:p w:rsidR="005928BC" w:rsidRPr="00443EEB" w:rsidRDefault="005928BC" w:rsidP="00443EEB">
      <w:pPr>
        <w:ind w:firstLine="708"/>
        <w:rPr>
          <w:sz w:val="20"/>
          <w:szCs w:val="26"/>
        </w:rPr>
      </w:pPr>
      <w:r w:rsidRPr="00443EEB">
        <w:rPr>
          <w:sz w:val="20"/>
          <w:szCs w:val="26"/>
        </w:rPr>
        <w:t xml:space="preserve">Определите планируемое получение денежных средств от продаж в апреле </w:t>
      </w:r>
    </w:p>
    <w:p w:rsidR="005928BC" w:rsidRPr="00443EEB" w:rsidRDefault="005928BC" w:rsidP="00443EEB">
      <w:pPr>
        <w:spacing w:after="120"/>
        <w:rPr>
          <w:sz w:val="20"/>
        </w:rPr>
      </w:pPr>
    </w:p>
    <w:p w:rsidR="005928BC" w:rsidRPr="00443EEB" w:rsidRDefault="005928BC" w:rsidP="00443EEB">
      <w:pPr>
        <w:spacing w:after="120"/>
        <w:rPr>
          <w:sz w:val="20"/>
          <w:szCs w:val="26"/>
        </w:rPr>
      </w:pPr>
      <w:r w:rsidRPr="00443EEB">
        <w:rPr>
          <w:sz w:val="20"/>
          <w:szCs w:val="26"/>
          <w:highlight w:val="yellow"/>
        </w:rPr>
        <w:t>№ экз. билета 7</w:t>
      </w:r>
    </w:p>
    <w:p w:rsidR="005928BC" w:rsidRPr="00443EEB" w:rsidRDefault="005928BC" w:rsidP="00443EEB">
      <w:pPr>
        <w:tabs>
          <w:tab w:val="left" w:pos="1077"/>
        </w:tabs>
        <w:spacing w:before="240" w:after="120"/>
        <w:ind w:left="720" w:hanging="720"/>
        <w:rPr>
          <w:sz w:val="20"/>
          <w:szCs w:val="26"/>
        </w:rPr>
      </w:pPr>
      <w:r w:rsidRPr="00443EEB">
        <w:rPr>
          <w:sz w:val="20"/>
          <w:szCs w:val="26"/>
        </w:rPr>
        <w:t>4. Задача. (Максимальное количество баллов – 15).</w:t>
      </w:r>
    </w:p>
    <w:p w:rsidR="005928BC" w:rsidRPr="00443EEB" w:rsidRDefault="005928BC" w:rsidP="00443EEB">
      <w:pPr>
        <w:ind w:firstLine="708"/>
        <w:rPr>
          <w:sz w:val="20"/>
          <w:szCs w:val="26"/>
        </w:rPr>
      </w:pPr>
      <w:r w:rsidRPr="00443EEB">
        <w:rPr>
          <w:sz w:val="20"/>
          <w:szCs w:val="26"/>
        </w:rPr>
        <w:t xml:space="preserve">Цена на продукцию организации выросла с 20 руб. до 25. Переменные затраты на единицу продукции сохранились на уровне 15 руб. Общий объем постоянных затрат – 600 руб. </w:t>
      </w:r>
    </w:p>
    <w:p w:rsidR="005928BC" w:rsidRPr="00443EEB" w:rsidRDefault="005928BC" w:rsidP="00443EEB">
      <w:pPr>
        <w:ind w:firstLine="708"/>
        <w:rPr>
          <w:sz w:val="20"/>
          <w:szCs w:val="26"/>
        </w:rPr>
      </w:pPr>
      <w:proofErr w:type="gramStart"/>
      <w:r w:rsidRPr="00443EEB">
        <w:rPr>
          <w:sz w:val="20"/>
          <w:szCs w:val="26"/>
        </w:rPr>
        <w:t>На сколько</w:t>
      </w:r>
      <w:proofErr w:type="gramEnd"/>
      <w:r w:rsidRPr="00443EEB">
        <w:rPr>
          <w:sz w:val="20"/>
          <w:szCs w:val="26"/>
        </w:rPr>
        <w:t xml:space="preserve"> ед. изменился (увеличился или уменьшился) объем безубыточного производства?</w:t>
      </w:r>
    </w:p>
    <w:p w:rsidR="00D11161" w:rsidRPr="00443EEB" w:rsidRDefault="00D11161" w:rsidP="00443EEB">
      <w:pPr>
        <w:spacing w:line="360" w:lineRule="auto"/>
        <w:ind w:firstLine="709"/>
        <w:rPr>
          <w:sz w:val="20"/>
          <w:szCs w:val="28"/>
        </w:rPr>
      </w:pPr>
      <w:r w:rsidRPr="00443EEB">
        <w:rPr>
          <w:sz w:val="20"/>
          <w:szCs w:val="28"/>
        </w:rPr>
        <w:t>Найдем разницу в объеме безубыточного производства, исходя из того, что ВЕР (в натуральном выражении) = Постоянные затраты</w:t>
      </w:r>
      <w:proofErr w:type="gramStart"/>
      <w:r w:rsidRPr="00443EEB">
        <w:rPr>
          <w:sz w:val="20"/>
          <w:szCs w:val="28"/>
        </w:rPr>
        <w:t xml:space="preserve"> :</w:t>
      </w:r>
      <w:proofErr w:type="gramEnd"/>
      <w:r w:rsidRPr="00443EEB">
        <w:rPr>
          <w:sz w:val="20"/>
          <w:szCs w:val="28"/>
        </w:rPr>
        <w:t xml:space="preserve"> (Цена реализации единицы продукции - Переменные затраты на единицу продукции).</w:t>
      </w:r>
    </w:p>
    <w:p w:rsidR="00D11161" w:rsidRPr="00443EEB" w:rsidRDefault="00D11161" w:rsidP="00443EEB">
      <w:pPr>
        <w:spacing w:line="360" w:lineRule="auto"/>
        <w:ind w:firstLine="709"/>
        <w:rPr>
          <w:sz w:val="20"/>
          <w:szCs w:val="28"/>
        </w:rPr>
      </w:pPr>
      <w:r w:rsidRPr="00443EEB">
        <w:rPr>
          <w:sz w:val="20"/>
          <w:szCs w:val="28"/>
        </w:rPr>
        <w:t>600</w:t>
      </w:r>
      <w:proofErr w:type="gramStart"/>
      <w:r w:rsidRPr="00443EEB">
        <w:rPr>
          <w:sz w:val="20"/>
          <w:szCs w:val="28"/>
        </w:rPr>
        <w:t xml:space="preserve"> :</w:t>
      </w:r>
      <w:proofErr w:type="gramEnd"/>
      <w:r w:rsidRPr="00443EEB">
        <w:rPr>
          <w:sz w:val="20"/>
          <w:szCs w:val="28"/>
        </w:rPr>
        <w:t xml:space="preserve"> (25 - 15) – 600 : (20 – 15) = 60 – 120 = -60.</w:t>
      </w:r>
    </w:p>
    <w:p w:rsidR="00D11161" w:rsidRPr="00443EEB" w:rsidRDefault="00D11161" w:rsidP="00443EEB">
      <w:pPr>
        <w:spacing w:line="360" w:lineRule="auto"/>
        <w:ind w:firstLine="709"/>
        <w:rPr>
          <w:sz w:val="20"/>
          <w:szCs w:val="28"/>
        </w:rPr>
      </w:pPr>
      <w:r w:rsidRPr="00443EEB">
        <w:rPr>
          <w:sz w:val="20"/>
          <w:szCs w:val="28"/>
        </w:rPr>
        <w:t>Ответ: объем безубыточного производства уменьшился на 60 штук.</w:t>
      </w:r>
    </w:p>
    <w:p w:rsidR="00D11161" w:rsidRPr="00443EEB" w:rsidRDefault="00D11161" w:rsidP="00443EEB">
      <w:pPr>
        <w:ind w:firstLine="708"/>
        <w:rPr>
          <w:sz w:val="20"/>
          <w:szCs w:val="26"/>
        </w:rPr>
      </w:pPr>
    </w:p>
    <w:p w:rsidR="00D11161" w:rsidRPr="00443EEB" w:rsidRDefault="00D11161" w:rsidP="00443EEB">
      <w:pPr>
        <w:ind w:firstLine="708"/>
        <w:rPr>
          <w:sz w:val="20"/>
        </w:rPr>
      </w:pPr>
    </w:p>
    <w:p w:rsidR="005928BC" w:rsidRPr="00443EEB" w:rsidRDefault="005928BC" w:rsidP="00443EEB">
      <w:pPr>
        <w:spacing w:after="120"/>
        <w:rPr>
          <w:sz w:val="20"/>
          <w:szCs w:val="26"/>
        </w:rPr>
      </w:pPr>
      <w:r w:rsidRPr="00443EEB">
        <w:rPr>
          <w:sz w:val="20"/>
          <w:szCs w:val="26"/>
        </w:rPr>
        <w:t>№ экз. билета 8</w:t>
      </w:r>
    </w:p>
    <w:p w:rsidR="005928BC" w:rsidRPr="00443EEB" w:rsidRDefault="005928BC" w:rsidP="00443EEB">
      <w:pPr>
        <w:tabs>
          <w:tab w:val="left" w:pos="1077"/>
        </w:tabs>
        <w:spacing w:before="240" w:after="120"/>
        <w:ind w:left="720" w:hanging="720"/>
        <w:rPr>
          <w:sz w:val="20"/>
          <w:szCs w:val="26"/>
        </w:rPr>
      </w:pPr>
      <w:r w:rsidRPr="00443EEB">
        <w:rPr>
          <w:sz w:val="20"/>
          <w:szCs w:val="26"/>
        </w:rPr>
        <w:t>4. Задача. (Максимальное количество баллов – 15).</w:t>
      </w:r>
    </w:p>
    <w:p w:rsidR="005928BC" w:rsidRPr="00443EEB" w:rsidRDefault="005928BC" w:rsidP="00443EEB">
      <w:pPr>
        <w:ind w:firstLine="708"/>
        <w:rPr>
          <w:sz w:val="20"/>
          <w:szCs w:val="26"/>
        </w:rPr>
      </w:pPr>
      <w:r w:rsidRPr="00443EEB">
        <w:rPr>
          <w:sz w:val="20"/>
          <w:szCs w:val="26"/>
        </w:rPr>
        <w:t>Имеются следующие данные по компании:</w:t>
      </w:r>
    </w:p>
    <w:p w:rsidR="005928BC" w:rsidRPr="00443EEB" w:rsidRDefault="005928BC" w:rsidP="00443EEB">
      <w:pPr>
        <w:ind w:firstLine="708"/>
        <w:rPr>
          <w:sz w:val="20"/>
          <w:szCs w:val="26"/>
        </w:rPr>
      </w:pPr>
      <w:r w:rsidRPr="00443EEB">
        <w:rPr>
          <w:sz w:val="20"/>
          <w:szCs w:val="26"/>
        </w:rPr>
        <w:t xml:space="preserve">выручка – 800 руб., </w:t>
      </w:r>
    </w:p>
    <w:p w:rsidR="005928BC" w:rsidRPr="00443EEB" w:rsidRDefault="005928BC" w:rsidP="00443EEB">
      <w:pPr>
        <w:ind w:firstLine="708"/>
        <w:rPr>
          <w:sz w:val="20"/>
          <w:szCs w:val="26"/>
        </w:rPr>
      </w:pPr>
      <w:r w:rsidRPr="00443EEB">
        <w:rPr>
          <w:sz w:val="20"/>
          <w:szCs w:val="26"/>
        </w:rPr>
        <w:t xml:space="preserve">чистая прибыль – 200 руб., </w:t>
      </w:r>
    </w:p>
    <w:p w:rsidR="005928BC" w:rsidRPr="00443EEB" w:rsidRDefault="005928BC" w:rsidP="00443EEB">
      <w:pPr>
        <w:ind w:firstLine="708"/>
        <w:rPr>
          <w:sz w:val="20"/>
          <w:szCs w:val="26"/>
        </w:rPr>
      </w:pPr>
      <w:r w:rsidRPr="00443EEB">
        <w:rPr>
          <w:sz w:val="20"/>
          <w:szCs w:val="26"/>
        </w:rPr>
        <w:t xml:space="preserve">активы – 1000 руб., в том числе оборотные активы – 400 руб., </w:t>
      </w:r>
    </w:p>
    <w:p w:rsidR="005928BC" w:rsidRPr="00443EEB" w:rsidRDefault="005928BC" w:rsidP="00443EEB">
      <w:pPr>
        <w:ind w:firstLine="708"/>
        <w:rPr>
          <w:sz w:val="20"/>
          <w:szCs w:val="26"/>
        </w:rPr>
      </w:pPr>
      <w:r w:rsidRPr="00443EEB">
        <w:rPr>
          <w:sz w:val="20"/>
          <w:szCs w:val="26"/>
        </w:rPr>
        <w:t xml:space="preserve">уставный капитал – 700 руб., </w:t>
      </w:r>
    </w:p>
    <w:p w:rsidR="005928BC" w:rsidRPr="00443EEB" w:rsidRDefault="005928BC" w:rsidP="00443EEB">
      <w:pPr>
        <w:ind w:firstLine="708"/>
        <w:rPr>
          <w:sz w:val="20"/>
          <w:szCs w:val="26"/>
        </w:rPr>
      </w:pPr>
      <w:r w:rsidRPr="00443EEB">
        <w:rPr>
          <w:sz w:val="20"/>
          <w:szCs w:val="26"/>
        </w:rPr>
        <w:t xml:space="preserve">заемный капитал – 200 руб., </w:t>
      </w:r>
    </w:p>
    <w:p w:rsidR="005928BC" w:rsidRPr="00443EEB" w:rsidRDefault="005928BC" w:rsidP="00443EEB">
      <w:pPr>
        <w:ind w:firstLine="708"/>
        <w:rPr>
          <w:sz w:val="20"/>
          <w:szCs w:val="26"/>
        </w:rPr>
      </w:pPr>
      <w:r w:rsidRPr="00443EEB">
        <w:rPr>
          <w:sz w:val="20"/>
          <w:szCs w:val="26"/>
        </w:rPr>
        <w:t xml:space="preserve">резервный капитал – 100 руб.  </w:t>
      </w:r>
    </w:p>
    <w:p w:rsidR="005928BC" w:rsidRPr="00443EEB" w:rsidRDefault="005928BC" w:rsidP="00443EEB">
      <w:pPr>
        <w:ind w:firstLine="708"/>
        <w:rPr>
          <w:sz w:val="20"/>
        </w:rPr>
      </w:pPr>
      <w:r w:rsidRPr="00443EEB">
        <w:rPr>
          <w:sz w:val="20"/>
          <w:szCs w:val="26"/>
        </w:rPr>
        <w:t>Чему равна рентабельность активов?</w:t>
      </w:r>
    </w:p>
    <w:p w:rsidR="005928BC" w:rsidRPr="00443EEB" w:rsidRDefault="005928BC" w:rsidP="00443EEB">
      <w:pPr>
        <w:rPr>
          <w:sz w:val="20"/>
        </w:rPr>
      </w:pPr>
    </w:p>
    <w:p w:rsidR="005928BC" w:rsidRPr="00443EEB" w:rsidRDefault="005928BC" w:rsidP="00443EEB">
      <w:pPr>
        <w:rPr>
          <w:sz w:val="20"/>
        </w:rPr>
      </w:pPr>
    </w:p>
    <w:p w:rsidR="005928BC" w:rsidRPr="00443EEB" w:rsidRDefault="005928BC" w:rsidP="00443EEB">
      <w:pPr>
        <w:rPr>
          <w:sz w:val="20"/>
        </w:rPr>
      </w:pPr>
    </w:p>
    <w:p w:rsidR="005928BC" w:rsidRPr="00443EEB" w:rsidRDefault="005928BC" w:rsidP="00443EEB">
      <w:pPr>
        <w:spacing w:after="120"/>
        <w:rPr>
          <w:sz w:val="20"/>
          <w:szCs w:val="26"/>
        </w:rPr>
      </w:pPr>
      <w:r w:rsidRPr="00443EEB">
        <w:rPr>
          <w:sz w:val="20"/>
          <w:szCs w:val="26"/>
        </w:rPr>
        <w:t>№ экз. билета 9</w:t>
      </w:r>
    </w:p>
    <w:p w:rsidR="005928BC" w:rsidRPr="00443EEB" w:rsidRDefault="005928BC" w:rsidP="00443EEB">
      <w:pPr>
        <w:tabs>
          <w:tab w:val="left" w:pos="1437"/>
        </w:tabs>
        <w:spacing w:before="240" w:after="120"/>
        <w:ind w:left="900" w:hanging="720"/>
        <w:rPr>
          <w:sz w:val="20"/>
          <w:szCs w:val="26"/>
        </w:rPr>
      </w:pPr>
      <w:r w:rsidRPr="00443EEB">
        <w:rPr>
          <w:sz w:val="20"/>
          <w:szCs w:val="26"/>
        </w:rPr>
        <w:t>4. Задача. (Максимальное количество баллов – 15).</w:t>
      </w:r>
    </w:p>
    <w:p w:rsidR="005928BC" w:rsidRPr="00443EEB" w:rsidRDefault="005928BC" w:rsidP="00443EEB">
      <w:pPr>
        <w:ind w:firstLine="708"/>
        <w:rPr>
          <w:sz w:val="20"/>
          <w:szCs w:val="26"/>
        </w:rPr>
      </w:pPr>
      <w:r w:rsidRPr="00443EEB">
        <w:rPr>
          <w:sz w:val="20"/>
          <w:szCs w:val="26"/>
        </w:rPr>
        <w:t xml:space="preserve">Величина активов организации на начало и конец I квартала - 3187 и 3796 тыс. руб. </w:t>
      </w:r>
    </w:p>
    <w:p w:rsidR="005928BC" w:rsidRPr="00443EEB" w:rsidRDefault="005928BC" w:rsidP="00443EEB">
      <w:pPr>
        <w:ind w:firstLine="708"/>
        <w:rPr>
          <w:sz w:val="20"/>
          <w:szCs w:val="26"/>
        </w:rPr>
      </w:pPr>
      <w:r w:rsidRPr="00443EEB">
        <w:rPr>
          <w:sz w:val="20"/>
          <w:szCs w:val="26"/>
        </w:rPr>
        <w:t xml:space="preserve">Величина внеоборотных активов на начало и конец периода - 1183 и 1635 тыс. руб. </w:t>
      </w:r>
    </w:p>
    <w:p w:rsidR="005928BC" w:rsidRPr="00443EEB" w:rsidRDefault="005928BC" w:rsidP="00443EEB">
      <w:pPr>
        <w:ind w:firstLine="708"/>
        <w:rPr>
          <w:sz w:val="20"/>
          <w:szCs w:val="26"/>
        </w:rPr>
      </w:pPr>
      <w:r w:rsidRPr="00443EEB">
        <w:rPr>
          <w:sz w:val="20"/>
          <w:szCs w:val="26"/>
        </w:rPr>
        <w:t xml:space="preserve">Выручка (нетто) от продаж - 5423 тыс. руб. </w:t>
      </w:r>
    </w:p>
    <w:p w:rsidR="005928BC" w:rsidRPr="00443EEB" w:rsidRDefault="005928BC" w:rsidP="00443EEB">
      <w:pPr>
        <w:ind w:firstLine="708"/>
        <w:rPr>
          <w:sz w:val="20"/>
        </w:rPr>
      </w:pPr>
      <w:r w:rsidRPr="00443EEB">
        <w:rPr>
          <w:sz w:val="20"/>
          <w:szCs w:val="26"/>
        </w:rPr>
        <w:t>Определите коэффициент оборачиваемости (отдачи) активов организации</w:t>
      </w:r>
    </w:p>
    <w:p w:rsidR="005928BC" w:rsidRPr="00443EEB" w:rsidRDefault="005928BC" w:rsidP="00443EEB">
      <w:pPr>
        <w:rPr>
          <w:sz w:val="20"/>
        </w:rPr>
      </w:pPr>
    </w:p>
    <w:p w:rsidR="00DC7B16" w:rsidRPr="00BD549F" w:rsidRDefault="00DC7B16" w:rsidP="00DC7B16">
      <w:pPr>
        <w:pStyle w:val="af6"/>
        <w:rPr>
          <w:b/>
          <w:lang w:val="ru-RU"/>
        </w:rPr>
      </w:pPr>
      <w:r w:rsidRPr="00BD549F">
        <w:rPr>
          <w:b/>
          <w:highlight w:val="yellow"/>
        </w:rPr>
        <w:t>1,55</w:t>
      </w:r>
    </w:p>
    <w:p w:rsidR="005928BC" w:rsidRPr="00443EEB" w:rsidRDefault="005928BC" w:rsidP="00443EEB">
      <w:pPr>
        <w:rPr>
          <w:sz w:val="20"/>
        </w:rPr>
      </w:pPr>
    </w:p>
    <w:p w:rsidR="005928BC" w:rsidRPr="00443EEB" w:rsidRDefault="005928BC" w:rsidP="00443EEB">
      <w:pPr>
        <w:spacing w:after="120"/>
        <w:rPr>
          <w:sz w:val="20"/>
          <w:szCs w:val="26"/>
        </w:rPr>
      </w:pPr>
      <w:r w:rsidRPr="00443EEB">
        <w:rPr>
          <w:sz w:val="20"/>
          <w:szCs w:val="26"/>
        </w:rPr>
        <w:t>№ экз. билета 10</w:t>
      </w:r>
    </w:p>
    <w:p w:rsidR="005928BC" w:rsidRPr="00443EEB" w:rsidRDefault="005928BC" w:rsidP="00443EEB">
      <w:pPr>
        <w:tabs>
          <w:tab w:val="left" w:pos="1437"/>
        </w:tabs>
        <w:spacing w:before="240" w:after="120"/>
        <w:ind w:left="900" w:hanging="720"/>
        <w:rPr>
          <w:sz w:val="20"/>
          <w:szCs w:val="26"/>
        </w:rPr>
      </w:pPr>
      <w:r w:rsidRPr="00DC7B16">
        <w:rPr>
          <w:sz w:val="20"/>
          <w:szCs w:val="26"/>
          <w:highlight w:val="yellow"/>
        </w:rPr>
        <w:lastRenderedPageBreak/>
        <w:t>4. Задача. (Максимальное количество баллов – 15).</w:t>
      </w:r>
    </w:p>
    <w:p w:rsidR="005928BC" w:rsidRPr="00443EEB" w:rsidRDefault="005928BC" w:rsidP="00443EEB">
      <w:pPr>
        <w:ind w:firstLine="708"/>
        <w:rPr>
          <w:sz w:val="20"/>
          <w:szCs w:val="26"/>
        </w:rPr>
      </w:pPr>
      <w:r w:rsidRPr="00443EEB">
        <w:rPr>
          <w:sz w:val="20"/>
          <w:szCs w:val="26"/>
        </w:rPr>
        <w:t>Чему равна средневзвешенная стоимость капитала организации, если:</w:t>
      </w:r>
    </w:p>
    <w:p w:rsidR="005928BC" w:rsidRPr="00443EEB" w:rsidRDefault="005928BC" w:rsidP="00443EEB">
      <w:pPr>
        <w:ind w:firstLine="708"/>
        <w:rPr>
          <w:sz w:val="20"/>
          <w:szCs w:val="26"/>
        </w:rPr>
      </w:pPr>
      <w:r w:rsidRPr="00443EEB">
        <w:rPr>
          <w:sz w:val="20"/>
          <w:szCs w:val="26"/>
        </w:rPr>
        <w:t xml:space="preserve">уставный капитал 60 тыс. руб., </w:t>
      </w:r>
    </w:p>
    <w:p w:rsidR="005928BC" w:rsidRPr="00443EEB" w:rsidRDefault="005928BC" w:rsidP="00443EEB">
      <w:pPr>
        <w:ind w:firstLine="708"/>
        <w:rPr>
          <w:sz w:val="20"/>
          <w:szCs w:val="26"/>
        </w:rPr>
      </w:pPr>
      <w:r w:rsidRPr="00443EEB">
        <w:rPr>
          <w:sz w:val="20"/>
          <w:szCs w:val="26"/>
        </w:rPr>
        <w:t xml:space="preserve">кредит банка  30 тыс. руб., </w:t>
      </w:r>
    </w:p>
    <w:p w:rsidR="005928BC" w:rsidRPr="00443EEB" w:rsidRDefault="005928BC" w:rsidP="00443EEB">
      <w:pPr>
        <w:ind w:firstLine="708"/>
        <w:rPr>
          <w:sz w:val="20"/>
          <w:szCs w:val="26"/>
        </w:rPr>
      </w:pPr>
      <w:r w:rsidRPr="00443EEB">
        <w:rPr>
          <w:sz w:val="20"/>
          <w:szCs w:val="26"/>
        </w:rPr>
        <w:t xml:space="preserve">кредиторская задолженность 10 тыс. руб., </w:t>
      </w:r>
    </w:p>
    <w:p w:rsidR="005928BC" w:rsidRPr="00443EEB" w:rsidRDefault="005928BC" w:rsidP="00443EEB">
      <w:pPr>
        <w:ind w:firstLine="708"/>
        <w:rPr>
          <w:sz w:val="20"/>
          <w:szCs w:val="26"/>
        </w:rPr>
      </w:pPr>
      <w:r w:rsidRPr="00443EEB">
        <w:rPr>
          <w:sz w:val="20"/>
          <w:szCs w:val="26"/>
        </w:rPr>
        <w:t xml:space="preserve">цена собственного капитала 20%, </w:t>
      </w:r>
    </w:p>
    <w:p w:rsidR="005928BC" w:rsidRPr="00443EEB" w:rsidRDefault="005928BC" w:rsidP="00443EEB">
      <w:pPr>
        <w:ind w:firstLine="708"/>
        <w:rPr>
          <w:sz w:val="20"/>
          <w:szCs w:val="26"/>
        </w:rPr>
      </w:pPr>
      <w:r w:rsidRPr="00443EEB">
        <w:rPr>
          <w:sz w:val="20"/>
          <w:szCs w:val="26"/>
        </w:rPr>
        <w:t xml:space="preserve">процентная ставка </w:t>
      </w:r>
      <w:proofErr w:type="gramStart"/>
      <w:r w:rsidRPr="00443EEB">
        <w:rPr>
          <w:sz w:val="20"/>
          <w:szCs w:val="26"/>
        </w:rPr>
        <w:t>по долгу</w:t>
      </w:r>
      <w:proofErr w:type="gramEnd"/>
      <w:r w:rsidRPr="00443EEB">
        <w:rPr>
          <w:sz w:val="20"/>
          <w:szCs w:val="26"/>
        </w:rPr>
        <w:t xml:space="preserve"> 10%, </w:t>
      </w:r>
    </w:p>
    <w:p w:rsidR="005928BC" w:rsidRPr="00443EEB" w:rsidRDefault="005928BC" w:rsidP="00443EEB">
      <w:pPr>
        <w:ind w:firstLine="708"/>
        <w:rPr>
          <w:sz w:val="20"/>
        </w:rPr>
      </w:pPr>
      <w:r w:rsidRPr="00443EEB">
        <w:rPr>
          <w:sz w:val="20"/>
          <w:szCs w:val="26"/>
        </w:rPr>
        <w:t>ставка налога на прибыль 20%</w:t>
      </w:r>
    </w:p>
    <w:p w:rsidR="00DC7B16" w:rsidRPr="00DC7B16" w:rsidRDefault="00DC7B16" w:rsidP="00DC7B16">
      <w:pPr>
        <w:pStyle w:val="af6"/>
        <w:rPr>
          <w:b/>
          <w:lang w:val="ru-RU"/>
        </w:rPr>
      </w:pPr>
      <w:r w:rsidRPr="00DC7B16">
        <w:rPr>
          <w:b/>
          <w:lang w:val="ru-RU"/>
        </w:rPr>
        <w:t>Средневзвешенная стоимость капитала может быть рассчитана как:</w:t>
      </w:r>
    </w:p>
    <w:p w:rsidR="00DC7B16" w:rsidRPr="00DC7B16" w:rsidRDefault="00DC7B16" w:rsidP="00DC7B16">
      <w:pPr>
        <w:pStyle w:val="af6"/>
        <w:rPr>
          <w:b/>
          <w:lang w:val="ru-RU"/>
        </w:rPr>
      </w:pPr>
      <w:r w:rsidRPr="00DC7B16">
        <w:rPr>
          <w:b/>
          <w:noProof/>
          <w:lang w:val="ru-RU" w:eastAsia="ru-RU"/>
        </w:rPr>
        <w:drawing>
          <wp:inline distT="0" distB="0" distL="0" distR="0">
            <wp:extent cx="2286000" cy="325120"/>
            <wp:effectExtent l="19050" t="0" r="0" b="0"/>
            <wp:docPr id="16" name="Рисунок 1" descr="c \ = \ \left( {E \over K} \right) \cdot y  \ + \ \left( {D \over K}  \right) \cdot b (1-X_C 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 \ = \ \left( {E \over K} \right) \cdot y  \ + \ \left( {D \over K}  \right) \cdot b (1-X_C 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325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7B16">
        <w:rPr>
          <w:b/>
          <w:lang w:val="ru-RU"/>
        </w:rPr>
        <w:t>,</w:t>
      </w:r>
    </w:p>
    <w:p w:rsidR="00DC7B16" w:rsidRPr="00DC7B16" w:rsidRDefault="00DC7B16" w:rsidP="00DC7B16">
      <w:pPr>
        <w:pStyle w:val="af6"/>
        <w:rPr>
          <w:b/>
          <w:lang w:val="ru-RU"/>
        </w:rPr>
      </w:pPr>
      <w:r w:rsidRPr="00DC7B16">
        <w:rPr>
          <w:b/>
          <w:lang w:val="ru-RU"/>
        </w:rPr>
        <w:t>где</w:t>
      </w:r>
    </w:p>
    <w:p w:rsidR="00DC7B16" w:rsidRPr="00DC7B16" w:rsidRDefault="00DC7B16" w:rsidP="00DC7B16">
      <w:pPr>
        <w:pStyle w:val="af6"/>
        <w:rPr>
          <w:b/>
          <w:lang w:val="ru-RU"/>
        </w:rPr>
      </w:pPr>
      <w:r w:rsidRPr="00DC7B16">
        <w:rPr>
          <w:b/>
          <w:noProof/>
          <w:lang w:val="ru-RU" w:eastAsia="ru-RU"/>
        </w:rPr>
        <w:drawing>
          <wp:inline distT="0" distB="0" distL="0" distR="0">
            <wp:extent cx="812800" cy="132080"/>
            <wp:effectExtent l="19050" t="0" r="6350" b="0"/>
            <wp:docPr id="15" name="Рисунок 2" descr="\ K = D + 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 K = D + 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132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7B16">
        <w:rPr>
          <w:b/>
          <w:lang w:val="ru-RU"/>
        </w:rPr>
        <w:t>.</w:t>
      </w:r>
    </w:p>
    <w:p w:rsidR="00DC7B16" w:rsidRPr="00DC7B16" w:rsidRDefault="00DC7B16" w:rsidP="00DC7B16">
      <w:pPr>
        <w:pStyle w:val="af6"/>
        <w:rPr>
          <w:b/>
          <w:lang w:val="ru-RU"/>
        </w:rPr>
      </w:pPr>
      <w:r w:rsidRPr="00DC7B16">
        <w:rPr>
          <w:b/>
          <w:lang w:val="ru-RU"/>
        </w:rPr>
        <w:t>В таблице прилагаются значения каждого из символов:</w:t>
      </w:r>
    </w:p>
    <w:tbl>
      <w:tblPr>
        <w:tblW w:w="0" w:type="auto"/>
        <w:tblCellSpacing w:w="0" w:type="dxa"/>
        <w:tblInd w:w="9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1035"/>
        <w:gridCol w:w="7295"/>
        <w:gridCol w:w="1202"/>
      </w:tblGrid>
      <w:tr w:rsidR="00DC7B16" w:rsidRPr="00DC7B16" w:rsidTr="00496F99">
        <w:trPr>
          <w:trHeight w:val="129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ADDCC"/>
            <w:vAlign w:val="center"/>
            <w:hideMark/>
          </w:tcPr>
          <w:p w:rsidR="00DC7B16" w:rsidRPr="00DC7B16" w:rsidRDefault="00DC7B16" w:rsidP="00496F99">
            <w:pPr>
              <w:pStyle w:val="af6"/>
              <w:rPr>
                <w:b/>
                <w:bCs/>
                <w:lang w:val="ru-RU"/>
              </w:rPr>
            </w:pPr>
            <w:r w:rsidRPr="00DC7B16">
              <w:rPr>
                <w:b/>
                <w:bCs/>
                <w:lang w:val="ru-RU"/>
              </w:rPr>
              <w:t>Символ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ADDCC"/>
            <w:vAlign w:val="center"/>
            <w:hideMark/>
          </w:tcPr>
          <w:p w:rsidR="00DC7B16" w:rsidRPr="00DC7B16" w:rsidRDefault="00DC7B16" w:rsidP="00496F99">
            <w:pPr>
              <w:pStyle w:val="af6"/>
              <w:rPr>
                <w:b/>
                <w:bCs/>
                <w:lang w:val="ru-RU"/>
              </w:rPr>
            </w:pPr>
            <w:r w:rsidRPr="00DC7B16">
              <w:rPr>
                <w:b/>
                <w:bCs/>
                <w:lang w:val="ru-RU"/>
              </w:rPr>
              <w:t>Значение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ADDCC"/>
            <w:vAlign w:val="center"/>
            <w:hideMark/>
          </w:tcPr>
          <w:p w:rsidR="00DC7B16" w:rsidRPr="00DC7B16" w:rsidRDefault="00DC7B16" w:rsidP="00496F99">
            <w:pPr>
              <w:pStyle w:val="af6"/>
              <w:rPr>
                <w:b/>
                <w:bCs/>
                <w:lang w:val="ru-RU"/>
              </w:rPr>
            </w:pPr>
            <w:r w:rsidRPr="00DC7B16">
              <w:rPr>
                <w:b/>
                <w:bCs/>
                <w:lang w:val="ru-RU"/>
              </w:rPr>
              <w:t>Единицы</w:t>
            </w:r>
          </w:p>
        </w:tc>
      </w:tr>
      <w:tr w:rsidR="00DC7B16" w:rsidRPr="00DC7B16" w:rsidTr="00496F9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7B16" w:rsidRPr="00DC7B16" w:rsidRDefault="00DC7B16" w:rsidP="00496F99">
            <w:pPr>
              <w:pStyle w:val="af6"/>
              <w:rPr>
                <w:b/>
                <w:lang w:val="ru-RU"/>
              </w:rPr>
            </w:pPr>
            <w:r w:rsidRPr="00DC7B16">
              <w:rPr>
                <w:b/>
                <w:noProof/>
                <w:lang w:val="ru-RU" w:eastAsia="ru-RU"/>
              </w:rPr>
              <w:drawing>
                <wp:inline distT="0" distB="0" distL="0" distR="0">
                  <wp:extent cx="81280" cy="81280"/>
                  <wp:effectExtent l="19050" t="0" r="0" b="0"/>
                  <wp:docPr id="14" name="Рисунок 3" descr="\ c \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\ c \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80" cy="812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7B16" w:rsidRPr="00DC7B16" w:rsidRDefault="00DC7B16" w:rsidP="00496F99">
            <w:pPr>
              <w:pStyle w:val="af6"/>
              <w:rPr>
                <w:b/>
                <w:lang w:val="ru-RU"/>
              </w:rPr>
            </w:pPr>
            <w:r w:rsidRPr="00DC7B16">
              <w:rPr>
                <w:b/>
                <w:i/>
                <w:iCs/>
                <w:lang w:val="ru-RU"/>
              </w:rPr>
              <w:t>WACC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7B16" w:rsidRPr="00DC7B16" w:rsidRDefault="00DC7B16" w:rsidP="00496F99">
            <w:pPr>
              <w:pStyle w:val="af6"/>
              <w:rPr>
                <w:b/>
                <w:lang w:val="ru-RU"/>
              </w:rPr>
            </w:pPr>
            <w:r w:rsidRPr="00DC7B16">
              <w:rPr>
                <w:b/>
                <w:lang w:val="ru-RU"/>
              </w:rPr>
              <w:t> %</w:t>
            </w:r>
          </w:p>
        </w:tc>
      </w:tr>
      <w:tr w:rsidR="00DC7B16" w:rsidRPr="00DC7B16" w:rsidTr="00496F9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7B16" w:rsidRPr="00DC7B16" w:rsidRDefault="00DC7B16" w:rsidP="00496F99">
            <w:pPr>
              <w:pStyle w:val="af6"/>
              <w:rPr>
                <w:b/>
                <w:lang w:val="ru-RU"/>
              </w:rPr>
            </w:pPr>
            <w:r w:rsidRPr="00DC7B16">
              <w:rPr>
                <w:b/>
                <w:noProof/>
                <w:lang w:val="ru-RU" w:eastAsia="ru-RU"/>
              </w:rPr>
              <w:drawing>
                <wp:inline distT="0" distB="0" distL="0" distR="0">
                  <wp:extent cx="91440" cy="121920"/>
                  <wp:effectExtent l="19050" t="0" r="3810" b="0"/>
                  <wp:docPr id="13" name="Рисунок 4" descr="\ y \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\ y \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" cy="121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7B16" w:rsidRPr="00DC7B16" w:rsidRDefault="00DC7B16" w:rsidP="00496F99">
            <w:pPr>
              <w:pStyle w:val="af6"/>
              <w:rPr>
                <w:b/>
                <w:lang w:val="ru-RU"/>
              </w:rPr>
            </w:pPr>
            <w:r w:rsidRPr="00DC7B16">
              <w:rPr>
                <w:b/>
                <w:i/>
                <w:iCs/>
                <w:lang w:val="ru-RU"/>
              </w:rPr>
              <w:t>требуемая или ожидаемая доходность от</w:t>
            </w:r>
            <w:r w:rsidRPr="00DC7B16">
              <w:rPr>
                <w:b/>
                <w:lang w:val="ru-RU"/>
              </w:rPr>
              <w:t> собственного капитала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7B16" w:rsidRPr="00DC7B16" w:rsidRDefault="00DC7B16" w:rsidP="00496F99">
            <w:pPr>
              <w:pStyle w:val="af6"/>
              <w:rPr>
                <w:b/>
                <w:lang w:val="ru-RU"/>
              </w:rPr>
            </w:pPr>
            <w:r w:rsidRPr="00DC7B16">
              <w:rPr>
                <w:b/>
                <w:lang w:val="ru-RU"/>
              </w:rPr>
              <w:t> %</w:t>
            </w:r>
          </w:p>
        </w:tc>
      </w:tr>
      <w:tr w:rsidR="00DC7B16" w:rsidRPr="00DC7B16" w:rsidTr="00496F9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7B16" w:rsidRPr="00DC7B16" w:rsidRDefault="00DC7B16" w:rsidP="00496F99">
            <w:pPr>
              <w:pStyle w:val="af6"/>
              <w:rPr>
                <w:b/>
                <w:lang w:val="ru-RU"/>
              </w:rPr>
            </w:pPr>
            <w:r w:rsidRPr="00DC7B16">
              <w:rPr>
                <w:b/>
                <w:noProof/>
                <w:lang w:val="ru-RU" w:eastAsia="ru-RU"/>
              </w:rPr>
              <w:drawing>
                <wp:inline distT="0" distB="0" distL="0" distR="0">
                  <wp:extent cx="81280" cy="132080"/>
                  <wp:effectExtent l="19050" t="0" r="0" b="0"/>
                  <wp:docPr id="12" name="Рисунок 5" descr="\ 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\ 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80" cy="132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7B16" w:rsidRPr="00DC7B16" w:rsidRDefault="00DC7B16" w:rsidP="00496F99">
            <w:pPr>
              <w:pStyle w:val="af6"/>
              <w:rPr>
                <w:b/>
                <w:lang w:val="ru-RU"/>
              </w:rPr>
            </w:pPr>
            <w:r w:rsidRPr="00DC7B16">
              <w:rPr>
                <w:b/>
                <w:i/>
                <w:iCs/>
                <w:lang w:val="ru-RU"/>
              </w:rPr>
              <w:t>требуемая или ожидаемая доходность от</w:t>
            </w:r>
            <w:r w:rsidRPr="00DC7B16">
              <w:rPr>
                <w:b/>
                <w:lang w:val="ru-RU"/>
              </w:rPr>
              <w:t> заёмных средств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7B16" w:rsidRPr="00DC7B16" w:rsidRDefault="00DC7B16" w:rsidP="00496F99">
            <w:pPr>
              <w:pStyle w:val="af6"/>
              <w:rPr>
                <w:b/>
                <w:lang w:val="ru-RU"/>
              </w:rPr>
            </w:pPr>
            <w:r w:rsidRPr="00DC7B16">
              <w:rPr>
                <w:b/>
                <w:lang w:val="ru-RU"/>
              </w:rPr>
              <w:t> %</w:t>
            </w:r>
          </w:p>
        </w:tc>
      </w:tr>
      <w:tr w:rsidR="00DC7B16" w:rsidRPr="00DC7B16" w:rsidTr="00496F9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7B16" w:rsidRPr="00DC7B16" w:rsidRDefault="00DC7B16" w:rsidP="00496F99">
            <w:pPr>
              <w:pStyle w:val="af6"/>
              <w:rPr>
                <w:b/>
                <w:lang w:val="ru-RU"/>
              </w:rPr>
            </w:pPr>
            <w:r w:rsidRPr="00DC7B16">
              <w:rPr>
                <w:b/>
                <w:noProof/>
                <w:lang w:val="ru-RU" w:eastAsia="ru-RU"/>
              </w:rPr>
              <w:drawing>
                <wp:inline distT="0" distB="0" distL="0" distR="0">
                  <wp:extent cx="254000" cy="172720"/>
                  <wp:effectExtent l="19050" t="0" r="0" b="0"/>
                  <wp:docPr id="11" name="Рисунок 6" descr="\ X_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\ X_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0" cy="172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7B16" w:rsidRPr="00DC7B16" w:rsidRDefault="00DC7B16" w:rsidP="00496F99">
            <w:pPr>
              <w:pStyle w:val="af6"/>
              <w:rPr>
                <w:b/>
                <w:lang w:val="ru-RU"/>
              </w:rPr>
            </w:pPr>
            <w:r w:rsidRPr="00DC7B16">
              <w:rPr>
                <w:b/>
                <w:i/>
                <w:iCs/>
                <w:lang w:val="ru-RU"/>
              </w:rPr>
              <w:t>ставка налога на прибыль для компании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7B16" w:rsidRPr="00DC7B16" w:rsidRDefault="00DC7B16" w:rsidP="00496F99">
            <w:pPr>
              <w:pStyle w:val="af6"/>
              <w:rPr>
                <w:b/>
                <w:lang w:val="ru-RU"/>
              </w:rPr>
            </w:pPr>
            <w:r w:rsidRPr="00DC7B16">
              <w:rPr>
                <w:b/>
                <w:lang w:val="ru-RU"/>
              </w:rPr>
              <w:t> %</w:t>
            </w:r>
          </w:p>
        </w:tc>
      </w:tr>
      <w:tr w:rsidR="00DC7B16" w:rsidRPr="00DC7B16" w:rsidTr="00496F9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7B16" w:rsidRPr="00DC7B16" w:rsidRDefault="00DC7B16" w:rsidP="00496F99">
            <w:pPr>
              <w:pStyle w:val="af6"/>
              <w:rPr>
                <w:b/>
                <w:lang w:val="ru-RU"/>
              </w:rPr>
            </w:pPr>
            <w:r w:rsidRPr="00DC7B16">
              <w:rPr>
                <w:b/>
                <w:noProof/>
                <w:lang w:val="ru-RU" w:eastAsia="ru-RU"/>
              </w:rPr>
              <w:drawing>
                <wp:inline distT="0" distB="0" distL="0" distR="0">
                  <wp:extent cx="152400" cy="132080"/>
                  <wp:effectExtent l="19050" t="0" r="0" b="0"/>
                  <wp:docPr id="10" name="Рисунок 7" descr="\ 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\ 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2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7B16" w:rsidRPr="00DC7B16" w:rsidRDefault="00DC7B16" w:rsidP="00496F99">
            <w:pPr>
              <w:pStyle w:val="af6"/>
              <w:rPr>
                <w:b/>
                <w:lang w:val="ru-RU"/>
              </w:rPr>
            </w:pPr>
            <w:r w:rsidRPr="00DC7B16">
              <w:rPr>
                <w:b/>
                <w:i/>
                <w:iCs/>
                <w:lang w:val="ru-RU"/>
              </w:rPr>
              <w:t>всего заёмных средств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7B16" w:rsidRPr="00DC7B16" w:rsidRDefault="00DC7B16" w:rsidP="00496F99">
            <w:pPr>
              <w:pStyle w:val="af6"/>
              <w:rPr>
                <w:b/>
                <w:lang w:val="ru-RU"/>
              </w:rPr>
            </w:pPr>
            <w:r w:rsidRPr="00DC7B16">
              <w:rPr>
                <w:b/>
                <w:lang w:val="ru-RU"/>
              </w:rPr>
              <w:t>валюта</w:t>
            </w:r>
          </w:p>
        </w:tc>
      </w:tr>
      <w:tr w:rsidR="00DC7B16" w:rsidRPr="00DC7B16" w:rsidTr="00496F9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7B16" w:rsidRPr="00DC7B16" w:rsidRDefault="00DC7B16" w:rsidP="00496F99">
            <w:pPr>
              <w:pStyle w:val="af6"/>
              <w:rPr>
                <w:b/>
                <w:lang w:val="ru-RU"/>
              </w:rPr>
            </w:pPr>
            <w:r w:rsidRPr="00DC7B16">
              <w:rPr>
                <w:b/>
                <w:noProof/>
                <w:lang w:val="ru-RU" w:eastAsia="ru-RU"/>
              </w:rPr>
              <w:drawing>
                <wp:inline distT="0" distB="0" distL="0" distR="0">
                  <wp:extent cx="142240" cy="132080"/>
                  <wp:effectExtent l="19050" t="0" r="0" b="0"/>
                  <wp:docPr id="8" name="Рисунок 8" descr="\ 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\ 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32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7B16" w:rsidRPr="00DC7B16" w:rsidRDefault="00DC7B16" w:rsidP="00496F99">
            <w:pPr>
              <w:pStyle w:val="af6"/>
              <w:rPr>
                <w:b/>
                <w:lang w:val="ru-RU"/>
              </w:rPr>
            </w:pPr>
            <w:r w:rsidRPr="00DC7B16">
              <w:rPr>
                <w:b/>
                <w:i/>
                <w:iCs/>
                <w:lang w:val="ru-RU"/>
              </w:rPr>
              <w:t>всего собственного капитала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7B16" w:rsidRPr="00DC7B16" w:rsidRDefault="00DC7B16" w:rsidP="00496F99">
            <w:pPr>
              <w:pStyle w:val="af6"/>
              <w:rPr>
                <w:b/>
                <w:lang w:val="ru-RU"/>
              </w:rPr>
            </w:pPr>
            <w:r w:rsidRPr="00DC7B16">
              <w:rPr>
                <w:b/>
                <w:lang w:val="ru-RU"/>
              </w:rPr>
              <w:t>валюта</w:t>
            </w:r>
          </w:p>
        </w:tc>
      </w:tr>
      <w:tr w:rsidR="00DC7B16" w:rsidRPr="00DC7B16" w:rsidTr="00496F9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7B16" w:rsidRPr="00DC7B16" w:rsidRDefault="00DC7B16" w:rsidP="00496F99">
            <w:pPr>
              <w:pStyle w:val="af6"/>
              <w:rPr>
                <w:b/>
                <w:lang w:val="ru-RU"/>
              </w:rPr>
            </w:pPr>
            <w:r w:rsidRPr="00DC7B16">
              <w:rPr>
                <w:b/>
                <w:noProof/>
                <w:lang w:val="ru-RU" w:eastAsia="ru-RU"/>
              </w:rPr>
              <w:drawing>
                <wp:inline distT="0" distB="0" distL="0" distR="0">
                  <wp:extent cx="172720" cy="132080"/>
                  <wp:effectExtent l="19050" t="0" r="0" b="0"/>
                  <wp:docPr id="9" name="Рисунок 9" descr="\ K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\ K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2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7B16" w:rsidRPr="00DC7B16" w:rsidRDefault="00DC7B16" w:rsidP="00496F99">
            <w:pPr>
              <w:pStyle w:val="af6"/>
              <w:rPr>
                <w:b/>
                <w:lang w:val="ru-RU"/>
              </w:rPr>
            </w:pPr>
            <w:r w:rsidRPr="00DC7B16">
              <w:rPr>
                <w:b/>
                <w:i/>
                <w:iCs/>
                <w:lang w:val="ru-RU"/>
              </w:rPr>
              <w:t>всего инвестированного капитала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7B16" w:rsidRPr="00DC7B16" w:rsidRDefault="00DC7B16" w:rsidP="00496F99">
            <w:pPr>
              <w:pStyle w:val="af6"/>
              <w:rPr>
                <w:b/>
                <w:lang w:val="ru-RU"/>
              </w:rPr>
            </w:pPr>
            <w:r w:rsidRPr="00DC7B16">
              <w:rPr>
                <w:b/>
                <w:lang w:val="ru-RU"/>
              </w:rPr>
              <w:t>валюта</w:t>
            </w:r>
          </w:p>
        </w:tc>
      </w:tr>
    </w:tbl>
    <w:p w:rsidR="00DC7B16" w:rsidRPr="00CB23DA" w:rsidRDefault="00DC7B16" w:rsidP="00DC7B16">
      <w:pPr>
        <w:pStyle w:val="af6"/>
        <w:rPr>
          <w:b/>
          <w:lang w:val="ru-RU"/>
        </w:rPr>
      </w:pPr>
      <w:r w:rsidRPr="00DC7B16">
        <w:rPr>
          <w:b/>
          <w:lang w:val="ru-RU"/>
        </w:rPr>
        <w:t>Тогда: 60/100*20%+40/100*10%*(1-20%)=0,12+0,04*0,8=0,152 или 152 руб.</w:t>
      </w:r>
    </w:p>
    <w:p w:rsidR="005928BC" w:rsidRPr="00443EEB" w:rsidRDefault="005928BC" w:rsidP="00443EEB">
      <w:pPr>
        <w:rPr>
          <w:sz w:val="20"/>
        </w:rPr>
      </w:pPr>
    </w:p>
    <w:p w:rsidR="005928BC" w:rsidRPr="00443EEB" w:rsidRDefault="005928BC" w:rsidP="00443EEB">
      <w:pPr>
        <w:spacing w:after="120"/>
        <w:rPr>
          <w:sz w:val="20"/>
          <w:szCs w:val="26"/>
        </w:rPr>
      </w:pPr>
      <w:r w:rsidRPr="00443EEB">
        <w:rPr>
          <w:sz w:val="20"/>
          <w:szCs w:val="26"/>
        </w:rPr>
        <w:t>№ экз. билета 11</w:t>
      </w:r>
    </w:p>
    <w:p w:rsidR="005928BC" w:rsidRPr="00443EEB" w:rsidRDefault="005928BC" w:rsidP="00443EEB">
      <w:pPr>
        <w:spacing w:before="240" w:after="120"/>
        <w:ind w:left="180"/>
        <w:rPr>
          <w:sz w:val="20"/>
          <w:szCs w:val="26"/>
        </w:rPr>
      </w:pPr>
      <w:r w:rsidRPr="00443EEB">
        <w:rPr>
          <w:sz w:val="20"/>
          <w:szCs w:val="26"/>
        </w:rPr>
        <w:t>4. Задача. (Максимальное количество баллов – 15).</w:t>
      </w:r>
    </w:p>
    <w:p w:rsidR="005928BC" w:rsidRPr="00443EEB" w:rsidRDefault="005928BC" w:rsidP="00443EEB">
      <w:pPr>
        <w:ind w:firstLine="708"/>
        <w:rPr>
          <w:sz w:val="20"/>
          <w:szCs w:val="26"/>
        </w:rPr>
      </w:pPr>
      <w:r w:rsidRPr="00443EEB">
        <w:rPr>
          <w:sz w:val="20"/>
          <w:szCs w:val="26"/>
        </w:rPr>
        <w:t xml:space="preserve">Предприятие планирует выпустить облигации нарицательной стоимостью 100 тыс. руб. со сроком погашения 10 лет и ставкой 9%. Расходы по размещению облигаций составят в среднем 3% нарицательной стоимости. Для повышения привлекательности облигаций они продаются на условиях дисконта – 2% от нарицательной стоимости. Налог на прибыль составляет 20%. </w:t>
      </w:r>
    </w:p>
    <w:p w:rsidR="005928BC" w:rsidRPr="00443EEB" w:rsidRDefault="005928BC" w:rsidP="00443EEB">
      <w:pPr>
        <w:ind w:firstLine="708"/>
        <w:rPr>
          <w:sz w:val="20"/>
          <w:szCs w:val="26"/>
        </w:rPr>
      </w:pPr>
      <w:r w:rsidRPr="00443EEB">
        <w:rPr>
          <w:sz w:val="20"/>
          <w:szCs w:val="26"/>
        </w:rPr>
        <w:t>Чему равна стоимость этого источника средств (</w:t>
      </w:r>
      <w:r w:rsidRPr="00443EEB">
        <w:rPr>
          <w:sz w:val="20"/>
          <w:szCs w:val="26"/>
          <w:lang w:val="en-US"/>
        </w:rPr>
        <w:t>c</w:t>
      </w:r>
      <w:r w:rsidRPr="00443EEB">
        <w:rPr>
          <w:sz w:val="20"/>
          <w:szCs w:val="26"/>
        </w:rPr>
        <w:t xml:space="preserve"> учетом налоговой составляющей)?</w:t>
      </w:r>
    </w:p>
    <w:p w:rsidR="005928BC" w:rsidRPr="00443EEB" w:rsidRDefault="005928BC" w:rsidP="00443EEB">
      <w:pPr>
        <w:rPr>
          <w:sz w:val="20"/>
          <w:szCs w:val="26"/>
        </w:rPr>
      </w:pPr>
    </w:p>
    <w:p w:rsidR="005928BC" w:rsidRPr="00443EEB" w:rsidRDefault="005928BC" w:rsidP="00443EEB">
      <w:pPr>
        <w:spacing w:after="120"/>
        <w:rPr>
          <w:sz w:val="20"/>
          <w:szCs w:val="26"/>
        </w:rPr>
      </w:pPr>
      <w:r w:rsidRPr="00443EEB">
        <w:rPr>
          <w:sz w:val="20"/>
          <w:szCs w:val="26"/>
        </w:rPr>
        <w:t>№ экз. билета 12</w:t>
      </w:r>
    </w:p>
    <w:p w:rsidR="005928BC" w:rsidRPr="00443EEB" w:rsidRDefault="005928BC" w:rsidP="00443EEB">
      <w:pPr>
        <w:tabs>
          <w:tab w:val="left" w:pos="1437"/>
        </w:tabs>
        <w:spacing w:before="240" w:after="120"/>
        <w:ind w:left="900" w:hanging="720"/>
        <w:rPr>
          <w:sz w:val="20"/>
          <w:szCs w:val="26"/>
        </w:rPr>
      </w:pPr>
      <w:r w:rsidRPr="00443EEB">
        <w:rPr>
          <w:sz w:val="20"/>
          <w:szCs w:val="26"/>
        </w:rPr>
        <w:t>4. Задача. (Максимальное количество баллов –15).</w:t>
      </w:r>
    </w:p>
    <w:p w:rsidR="005928BC" w:rsidRPr="00443EEB" w:rsidRDefault="005928BC" w:rsidP="00443EEB">
      <w:pPr>
        <w:ind w:firstLine="180"/>
        <w:rPr>
          <w:sz w:val="20"/>
          <w:szCs w:val="26"/>
        </w:rPr>
      </w:pPr>
      <w:r w:rsidRPr="00443EEB">
        <w:rPr>
          <w:sz w:val="20"/>
          <w:szCs w:val="26"/>
        </w:rPr>
        <w:t xml:space="preserve">Компания имеет оборотные средства в размере 1 750 000 руб. и краткосрочную кредиторскую задолженность 700 000 руб. Уровень запасов в целом составляет 500 000 руб. Дополнительные запасы сырья и материалов могут быть приобретены за счет выпуска векселей. </w:t>
      </w:r>
    </w:p>
    <w:p w:rsidR="005928BC" w:rsidRPr="00443EEB" w:rsidRDefault="005928BC" w:rsidP="00443EEB">
      <w:pPr>
        <w:ind w:firstLine="180"/>
        <w:rPr>
          <w:sz w:val="20"/>
          <w:szCs w:val="26"/>
        </w:rPr>
      </w:pPr>
      <w:r w:rsidRPr="00443EEB">
        <w:rPr>
          <w:sz w:val="20"/>
          <w:szCs w:val="26"/>
        </w:rPr>
        <w:t xml:space="preserve">1) На какую сумму можно выписать векселя, чтобы значение коэффициента текущей ликвидности было не ниже 2? </w:t>
      </w:r>
    </w:p>
    <w:p w:rsidR="005928BC" w:rsidRPr="00443EEB" w:rsidRDefault="005928BC" w:rsidP="00443EEB">
      <w:pPr>
        <w:ind w:firstLine="180"/>
        <w:rPr>
          <w:sz w:val="20"/>
          <w:szCs w:val="26"/>
        </w:rPr>
      </w:pPr>
      <w:r w:rsidRPr="00443EEB">
        <w:rPr>
          <w:sz w:val="20"/>
          <w:szCs w:val="26"/>
        </w:rPr>
        <w:t>2) Каким будет в этом случае значение коэффициента быстрой ликвидности?</w:t>
      </w:r>
    </w:p>
    <w:p w:rsidR="005928BC" w:rsidRPr="00443EEB" w:rsidRDefault="005928BC" w:rsidP="00443EEB">
      <w:pPr>
        <w:rPr>
          <w:sz w:val="20"/>
          <w:szCs w:val="26"/>
        </w:rPr>
      </w:pPr>
    </w:p>
    <w:p w:rsidR="005928BC" w:rsidRPr="00443EEB" w:rsidRDefault="005928BC" w:rsidP="00443EEB">
      <w:pPr>
        <w:spacing w:after="120"/>
        <w:rPr>
          <w:sz w:val="20"/>
          <w:szCs w:val="26"/>
        </w:rPr>
      </w:pPr>
      <w:r w:rsidRPr="00443EEB">
        <w:rPr>
          <w:sz w:val="20"/>
          <w:szCs w:val="26"/>
        </w:rPr>
        <w:t>№ экз. билета 13</w:t>
      </w:r>
    </w:p>
    <w:p w:rsidR="005928BC" w:rsidRPr="00443EEB" w:rsidRDefault="005928BC" w:rsidP="00443EEB">
      <w:pPr>
        <w:numPr>
          <w:ilvl w:val="0"/>
          <w:numId w:val="3"/>
        </w:numPr>
        <w:spacing w:before="240" w:after="120"/>
        <w:rPr>
          <w:sz w:val="20"/>
          <w:szCs w:val="26"/>
        </w:rPr>
      </w:pPr>
      <w:r w:rsidRPr="00443EEB">
        <w:rPr>
          <w:sz w:val="20"/>
          <w:szCs w:val="26"/>
        </w:rPr>
        <w:t>Задача. (Максимальное количество баллов – 15).</w:t>
      </w:r>
    </w:p>
    <w:p w:rsidR="005928BC" w:rsidRPr="00443EEB" w:rsidRDefault="005928BC" w:rsidP="00443EEB">
      <w:pPr>
        <w:rPr>
          <w:sz w:val="20"/>
          <w:szCs w:val="26"/>
        </w:rPr>
      </w:pPr>
      <w:r w:rsidRPr="00443EEB">
        <w:rPr>
          <w:sz w:val="20"/>
          <w:szCs w:val="26"/>
        </w:rPr>
        <w:t>Имеются следующие данные по организации:</w:t>
      </w:r>
    </w:p>
    <w:p w:rsidR="005928BC" w:rsidRPr="00443EEB" w:rsidRDefault="005928BC" w:rsidP="00443EEB">
      <w:pPr>
        <w:ind w:firstLine="708"/>
        <w:rPr>
          <w:sz w:val="20"/>
          <w:szCs w:val="26"/>
        </w:rPr>
      </w:pPr>
      <w:r w:rsidRPr="00443EEB">
        <w:rPr>
          <w:sz w:val="20"/>
          <w:szCs w:val="26"/>
        </w:rPr>
        <w:t xml:space="preserve">выручка – 100 руб., </w:t>
      </w:r>
    </w:p>
    <w:p w:rsidR="005928BC" w:rsidRPr="00443EEB" w:rsidRDefault="005928BC" w:rsidP="00443EEB">
      <w:pPr>
        <w:ind w:firstLine="708"/>
        <w:rPr>
          <w:sz w:val="20"/>
          <w:szCs w:val="26"/>
        </w:rPr>
      </w:pPr>
      <w:r w:rsidRPr="00443EEB">
        <w:rPr>
          <w:sz w:val="20"/>
          <w:szCs w:val="26"/>
        </w:rPr>
        <w:t xml:space="preserve">себестоимость продаж  без амортизации – 20 руб., </w:t>
      </w:r>
    </w:p>
    <w:p w:rsidR="005928BC" w:rsidRPr="00443EEB" w:rsidRDefault="005928BC" w:rsidP="00443EEB">
      <w:pPr>
        <w:ind w:firstLine="708"/>
        <w:rPr>
          <w:sz w:val="20"/>
          <w:szCs w:val="26"/>
        </w:rPr>
      </w:pPr>
      <w:r w:rsidRPr="00443EEB">
        <w:rPr>
          <w:sz w:val="20"/>
          <w:szCs w:val="26"/>
        </w:rPr>
        <w:t xml:space="preserve">проценты к уплате – 30 руб, </w:t>
      </w:r>
    </w:p>
    <w:p w:rsidR="005928BC" w:rsidRPr="00443EEB" w:rsidRDefault="005928BC" w:rsidP="00443EEB">
      <w:pPr>
        <w:ind w:firstLine="708"/>
        <w:rPr>
          <w:sz w:val="20"/>
          <w:szCs w:val="26"/>
        </w:rPr>
      </w:pPr>
      <w:r w:rsidRPr="00443EEB">
        <w:rPr>
          <w:sz w:val="20"/>
          <w:szCs w:val="26"/>
        </w:rPr>
        <w:t xml:space="preserve">коммерческие и управленческие расходы – 10 руб., </w:t>
      </w:r>
    </w:p>
    <w:p w:rsidR="005928BC" w:rsidRPr="00443EEB" w:rsidRDefault="005928BC" w:rsidP="00443EEB">
      <w:pPr>
        <w:ind w:firstLine="708"/>
        <w:rPr>
          <w:sz w:val="20"/>
          <w:szCs w:val="26"/>
        </w:rPr>
      </w:pPr>
      <w:r w:rsidRPr="00443EEB">
        <w:rPr>
          <w:sz w:val="20"/>
          <w:szCs w:val="26"/>
        </w:rPr>
        <w:lastRenderedPageBreak/>
        <w:t xml:space="preserve">дивиденды по обыкновенным акциям – 5 руб., </w:t>
      </w:r>
    </w:p>
    <w:p w:rsidR="005928BC" w:rsidRPr="00443EEB" w:rsidRDefault="005928BC" w:rsidP="00443EEB">
      <w:pPr>
        <w:ind w:firstLine="708"/>
        <w:rPr>
          <w:sz w:val="20"/>
          <w:szCs w:val="26"/>
        </w:rPr>
      </w:pPr>
      <w:r w:rsidRPr="00443EEB">
        <w:rPr>
          <w:sz w:val="20"/>
          <w:szCs w:val="26"/>
        </w:rPr>
        <w:t xml:space="preserve">амортизационные отчисления – 10 руб. </w:t>
      </w:r>
    </w:p>
    <w:p w:rsidR="005928BC" w:rsidRPr="00443EEB" w:rsidRDefault="005928BC" w:rsidP="00443EEB">
      <w:pPr>
        <w:rPr>
          <w:sz w:val="20"/>
        </w:rPr>
      </w:pPr>
      <w:r w:rsidRPr="00443EEB">
        <w:rPr>
          <w:sz w:val="20"/>
          <w:szCs w:val="26"/>
        </w:rPr>
        <w:t>Чему равно значение чистой прибыли?</w:t>
      </w:r>
    </w:p>
    <w:p w:rsidR="005928BC" w:rsidRPr="00443EEB" w:rsidRDefault="005928BC" w:rsidP="00443EEB">
      <w:pPr>
        <w:rPr>
          <w:sz w:val="20"/>
        </w:rPr>
      </w:pPr>
    </w:p>
    <w:p w:rsidR="005928BC" w:rsidRPr="00443EEB" w:rsidRDefault="005928BC" w:rsidP="00443EEB">
      <w:pPr>
        <w:rPr>
          <w:sz w:val="20"/>
        </w:rPr>
      </w:pPr>
    </w:p>
    <w:p w:rsidR="005928BC" w:rsidRPr="00443EEB" w:rsidRDefault="005928BC" w:rsidP="00443EEB">
      <w:pPr>
        <w:rPr>
          <w:sz w:val="20"/>
        </w:rPr>
      </w:pPr>
    </w:p>
    <w:p w:rsidR="005928BC" w:rsidRPr="00443EEB" w:rsidRDefault="005928BC" w:rsidP="00443EEB">
      <w:pPr>
        <w:spacing w:after="120"/>
        <w:rPr>
          <w:sz w:val="20"/>
          <w:szCs w:val="26"/>
        </w:rPr>
      </w:pPr>
      <w:r w:rsidRPr="00443EEB">
        <w:rPr>
          <w:sz w:val="20"/>
          <w:szCs w:val="26"/>
          <w:highlight w:val="yellow"/>
        </w:rPr>
        <w:t>№ экз. билета 14</w:t>
      </w:r>
    </w:p>
    <w:p w:rsidR="005928BC" w:rsidRPr="00443EEB" w:rsidRDefault="005928BC" w:rsidP="00443EEB">
      <w:pPr>
        <w:numPr>
          <w:ilvl w:val="0"/>
          <w:numId w:val="4"/>
        </w:numPr>
        <w:spacing w:before="240" w:after="120"/>
        <w:rPr>
          <w:sz w:val="20"/>
          <w:szCs w:val="26"/>
        </w:rPr>
      </w:pPr>
      <w:r w:rsidRPr="00443EEB">
        <w:rPr>
          <w:sz w:val="20"/>
          <w:szCs w:val="26"/>
        </w:rPr>
        <w:t>Задача. (Максимальное количество баллов – 15).</w:t>
      </w:r>
    </w:p>
    <w:p w:rsidR="005928BC" w:rsidRPr="00443EEB" w:rsidRDefault="005928BC" w:rsidP="00443EEB">
      <w:pPr>
        <w:ind w:firstLine="708"/>
        <w:rPr>
          <w:sz w:val="20"/>
          <w:szCs w:val="26"/>
        </w:rPr>
      </w:pPr>
      <w:r w:rsidRPr="00443EEB">
        <w:rPr>
          <w:sz w:val="20"/>
          <w:szCs w:val="26"/>
        </w:rPr>
        <w:t>Рассчитайте значение коэффициента абсолютной ликвидности, если:</w:t>
      </w:r>
    </w:p>
    <w:p w:rsidR="005928BC" w:rsidRPr="00443EEB" w:rsidRDefault="005928BC" w:rsidP="00443EEB">
      <w:pPr>
        <w:ind w:firstLine="708"/>
        <w:rPr>
          <w:sz w:val="20"/>
          <w:szCs w:val="26"/>
        </w:rPr>
      </w:pPr>
    </w:p>
    <w:tbl>
      <w:tblPr>
        <w:tblW w:w="0" w:type="auto"/>
        <w:tblInd w:w="63" w:type="dxa"/>
        <w:tblLayout w:type="fixed"/>
        <w:tblLook w:val="0000"/>
      </w:tblPr>
      <w:tblGrid>
        <w:gridCol w:w="45"/>
        <w:gridCol w:w="3060"/>
        <w:gridCol w:w="1669"/>
        <w:gridCol w:w="1422"/>
        <w:gridCol w:w="3583"/>
      </w:tblGrid>
      <w:tr w:rsidR="005928BC" w:rsidRPr="00443EEB" w:rsidTr="0052374B">
        <w:trPr>
          <w:gridBefore w:val="1"/>
          <w:gridAfter w:val="1"/>
          <w:wBefore w:w="45" w:type="dxa"/>
          <w:wAfter w:w="3583" w:type="dxa"/>
          <w:trHeight w:val="148"/>
        </w:trPr>
        <w:tc>
          <w:tcPr>
            <w:tcW w:w="4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Показатель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тыс. руб.</w:t>
            </w:r>
          </w:p>
        </w:tc>
      </w:tr>
      <w:tr w:rsidR="005928BC" w:rsidRPr="00443EEB" w:rsidTr="0052374B">
        <w:trPr>
          <w:gridBefore w:val="1"/>
          <w:gridAfter w:val="1"/>
          <w:wBefore w:w="45" w:type="dxa"/>
          <w:wAfter w:w="3583" w:type="dxa"/>
        </w:trPr>
        <w:tc>
          <w:tcPr>
            <w:tcW w:w="4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Основные средства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150</w:t>
            </w:r>
          </w:p>
        </w:tc>
      </w:tr>
      <w:tr w:rsidR="005928BC" w:rsidRPr="00443EEB" w:rsidTr="0052374B">
        <w:trPr>
          <w:gridBefore w:val="1"/>
          <w:gridAfter w:val="1"/>
          <w:wBefore w:w="45" w:type="dxa"/>
          <w:wAfter w:w="3583" w:type="dxa"/>
        </w:trPr>
        <w:tc>
          <w:tcPr>
            <w:tcW w:w="4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Запасы материалов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200</w:t>
            </w:r>
          </w:p>
        </w:tc>
      </w:tr>
      <w:tr w:rsidR="005928BC" w:rsidRPr="00443EEB" w:rsidTr="0052374B">
        <w:trPr>
          <w:gridBefore w:val="1"/>
          <w:gridAfter w:val="1"/>
          <w:wBefore w:w="45" w:type="dxa"/>
          <w:wAfter w:w="3583" w:type="dxa"/>
        </w:trPr>
        <w:tc>
          <w:tcPr>
            <w:tcW w:w="4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НДС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30</w:t>
            </w:r>
          </w:p>
        </w:tc>
      </w:tr>
      <w:tr w:rsidR="005928BC" w:rsidRPr="00443EEB" w:rsidTr="0052374B">
        <w:trPr>
          <w:gridBefore w:val="1"/>
          <w:gridAfter w:val="1"/>
          <w:wBefore w:w="45" w:type="dxa"/>
          <w:wAfter w:w="3583" w:type="dxa"/>
        </w:trPr>
        <w:tc>
          <w:tcPr>
            <w:tcW w:w="4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 xml:space="preserve">Дебиторская задолженность более 12 </w:t>
            </w:r>
            <w:proofErr w:type="gramStart"/>
            <w:r w:rsidRPr="00443EEB">
              <w:rPr>
                <w:sz w:val="20"/>
                <w:szCs w:val="26"/>
              </w:rPr>
              <w:t>мес</w:t>
            </w:r>
            <w:proofErr w:type="gramEnd"/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100</w:t>
            </w:r>
          </w:p>
        </w:tc>
      </w:tr>
      <w:tr w:rsidR="005928BC" w:rsidRPr="00443EEB" w:rsidTr="0052374B">
        <w:trPr>
          <w:gridBefore w:val="1"/>
          <w:gridAfter w:val="1"/>
          <w:wBefore w:w="45" w:type="dxa"/>
          <w:wAfter w:w="3583" w:type="dxa"/>
        </w:trPr>
        <w:tc>
          <w:tcPr>
            <w:tcW w:w="4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 xml:space="preserve">Дебиторская задолженность менее 12 мес.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50</w:t>
            </w:r>
          </w:p>
        </w:tc>
      </w:tr>
      <w:tr w:rsidR="005928BC" w:rsidRPr="00443EEB" w:rsidTr="0052374B">
        <w:trPr>
          <w:gridBefore w:val="1"/>
          <w:gridAfter w:val="1"/>
          <w:wBefore w:w="45" w:type="dxa"/>
          <w:wAfter w:w="3583" w:type="dxa"/>
        </w:trPr>
        <w:tc>
          <w:tcPr>
            <w:tcW w:w="4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Краткосрочные финансовые вложения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10</w:t>
            </w:r>
          </w:p>
        </w:tc>
      </w:tr>
      <w:tr w:rsidR="005928BC" w:rsidRPr="00443EEB" w:rsidTr="0052374B">
        <w:trPr>
          <w:gridBefore w:val="1"/>
          <w:gridAfter w:val="1"/>
          <w:wBefore w:w="45" w:type="dxa"/>
          <w:wAfter w:w="3583" w:type="dxa"/>
        </w:trPr>
        <w:tc>
          <w:tcPr>
            <w:tcW w:w="4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 xml:space="preserve">Денежные средства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50</w:t>
            </w:r>
          </w:p>
        </w:tc>
      </w:tr>
      <w:tr w:rsidR="005928BC" w:rsidRPr="00443EEB" w:rsidTr="0052374B">
        <w:trPr>
          <w:gridBefore w:val="1"/>
          <w:gridAfter w:val="1"/>
          <w:wBefore w:w="45" w:type="dxa"/>
          <w:wAfter w:w="3583" w:type="dxa"/>
        </w:trPr>
        <w:tc>
          <w:tcPr>
            <w:tcW w:w="4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Долгосрочный кредит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100</w:t>
            </w:r>
          </w:p>
        </w:tc>
      </w:tr>
      <w:tr w:rsidR="005928BC" w:rsidRPr="00443EEB" w:rsidTr="0052374B">
        <w:trPr>
          <w:gridBefore w:val="1"/>
          <w:gridAfter w:val="1"/>
          <w:wBefore w:w="45" w:type="dxa"/>
          <w:wAfter w:w="3583" w:type="dxa"/>
        </w:trPr>
        <w:tc>
          <w:tcPr>
            <w:tcW w:w="4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Краткосрочный кредит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80</w:t>
            </w:r>
          </w:p>
        </w:tc>
      </w:tr>
      <w:tr w:rsidR="005928BC" w:rsidRPr="00443EEB" w:rsidTr="0052374B">
        <w:trPr>
          <w:gridBefore w:val="1"/>
          <w:gridAfter w:val="1"/>
          <w:wBefore w:w="45" w:type="dxa"/>
          <w:wAfter w:w="3583" w:type="dxa"/>
        </w:trPr>
        <w:tc>
          <w:tcPr>
            <w:tcW w:w="4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Кредиторская задолженность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70</w:t>
            </w:r>
          </w:p>
        </w:tc>
      </w:tr>
      <w:tr w:rsidR="005928BC" w:rsidRPr="00443EEB" w:rsidTr="0052374B">
        <w:trPr>
          <w:gridBefore w:val="1"/>
          <w:gridAfter w:val="1"/>
          <w:wBefore w:w="45" w:type="dxa"/>
          <w:wAfter w:w="3583" w:type="dxa"/>
        </w:trPr>
        <w:tc>
          <w:tcPr>
            <w:tcW w:w="4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 xml:space="preserve">Доходы будущих периодов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10</w:t>
            </w:r>
          </w:p>
        </w:tc>
      </w:tr>
      <w:tr w:rsidR="005928BC" w:rsidRPr="00443EEB" w:rsidTr="0052374B">
        <w:trPr>
          <w:gridBefore w:val="1"/>
          <w:gridAfter w:val="1"/>
          <w:wBefore w:w="45" w:type="dxa"/>
          <w:wAfter w:w="3583" w:type="dxa"/>
        </w:trPr>
        <w:tc>
          <w:tcPr>
            <w:tcW w:w="4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Резервы предстоящих расходов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</w:rPr>
            </w:pPr>
            <w:r w:rsidRPr="00443EEB">
              <w:rPr>
                <w:sz w:val="20"/>
                <w:szCs w:val="26"/>
              </w:rPr>
              <w:t>20</w:t>
            </w:r>
          </w:p>
        </w:tc>
      </w:tr>
      <w:tr w:rsidR="0052374B" w:rsidRPr="00443EEB" w:rsidTr="00D86E92">
        <w:tblPrEx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gridAfter w:val="3"/>
          <w:wAfter w:w="6674" w:type="dxa"/>
          <w:tblCellSpacing w:w="15" w:type="dxa"/>
        </w:trPr>
        <w:tc>
          <w:tcPr>
            <w:tcW w:w="3105" w:type="dxa"/>
            <w:gridSpan w:val="2"/>
            <w:vAlign w:val="center"/>
            <w:hideMark/>
          </w:tcPr>
          <w:p w:rsidR="0052374B" w:rsidRPr="00443EEB" w:rsidRDefault="0052374B" w:rsidP="00443EEB">
            <w:pPr>
              <w:widowControl/>
              <w:suppressAutoHyphens w:val="0"/>
              <w:spacing w:line="333" w:lineRule="atLeast"/>
              <w:rPr>
                <w:rFonts w:eastAsia="Times New Roman"/>
                <w:bCs/>
                <w:kern w:val="0"/>
                <w:sz w:val="20"/>
                <w:szCs w:val="26"/>
                <w:lang w:eastAsia="ru-RU"/>
              </w:rPr>
            </w:pPr>
            <w:r w:rsidRPr="00443EEB">
              <w:rPr>
                <w:rFonts w:eastAsia="Times New Roman"/>
                <w:bCs/>
                <w:kern w:val="0"/>
                <w:sz w:val="20"/>
                <w:szCs w:val="26"/>
                <w:lang w:eastAsia="ru-RU"/>
              </w:rPr>
              <w:t xml:space="preserve">               </w:t>
            </w:r>
          </w:p>
        </w:tc>
      </w:tr>
      <w:tr w:rsidR="00D86E92" w:rsidRPr="00443EEB" w:rsidTr="0052374B">
        <w:tblPrEx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gridAfter w:val="3"/>
          <w:wAfter w:w="6674" w:type="dxa"/>
          <w:tblCellSpacing w:w="15" w:type="dxa"/>
        </w:trPr>
        <w:tc>
          <w:tcPr>
            <w:tcW w:w="3105" w:type="dxa"/>
            <w:gridSpan w:val="2"/>
            <w:vAlign w:val="center"/>
            <w:hideMark/>
          </w:tcPr>
          <w:p w:rsidR="00D86E92" w:rsidRPr="00443EEB" w:rsidRDefault="00D86E92" w:rsidP="00443EEB">
            <w:pPr>
              <w:widowControl/>
              <w:suppressAutoHyphens w:val="0"/>
              <w:spacing w:line="333" w:lineRule="atLeast"/>
              <w:rPr>
                <w:rFonts w:eastAsia="Times New Roman"/>
                <w:bCs/>
                <w:kern w:val="0"/>
                <w:sz w:val="20"/>
                <w:szCs w:val="26"/>
                <w:lang w:eastAsia="ru-RU"/>
              </w:rPr>
            </w:pPr>
            <w:r w:rsidRPr="00443EEB">
              <w:rPr>
                <w:rFonts w:eastAsia="Times New Roman"/>
                <w:bCs/>
                <w:kern w:val="0"/>
                <w:sz w:val="20"/>
                <w:szCs w:val="26"/>
                <w:lang w:eastAsia="ru-RU"/>
              </w:rPr>
              <w:t>Кал = Высоколиквидные Оборотные активы/ Краткосрочные обязательства</w:t>
            </w:r>
          </w:p>
        </w:tc>
      </w:tr>
      <w:tr w:rsidR="0052374B" w:rsidRPr="00443EEB" w:rsidTr="00D86E92">
        <w:tblPrEx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tblCellSpacing w:w="15" w:type="dxa"/>
        </w:trPr>
        <w:tc>
          <w:tcPr>
            <w:tcW w:w="3105" w:type="dxa"/>
            <w:gridSpan w:val="2"/>
            <w:vAlign w:val="center"/>
            <w:hideMark/>
          </w:tcPr>
          <w:p w:rsidR="0052374B" w:rsidRPr="00443EEB" w:rsidRDefault="0052374B" w:rsidP="00443EEB">
            <w:pPr>
              <w:widowControl/>
              <w:suppressAutoHyphens w:val="0"/>
              <w:spacing w:line="333" w:lineRule="atLeast"/>
              <w:rPr>
                <w:rFonts w:eastAsia="Times New Roman"/>
                <w:bCs/>
                <w:kern w:val="0"/>
                <w:sz w:val="20"/>
                <w:szCs w:val="26"/>
                <w:lang w:eastAsia="ru-RU"/>
              </w:rPr>
            </w:pPr>
            <w:r w:rsidRPr="00443EEB">
              <w:rPr>
                <w:rFonts w:eastAsia="Times New Roman"/>
                <w:bCs/>
                <w:kern w:val="0"/>
                <w:sz w:val="20"/>
                <w:szCs w:val="26"/>
                <w:lang w:eastAsia="ru-RU"/>
              </w:rPr>
              <w:t> </w:t>
            </w:r>
          </w:p>
        </w:tc>
        <w:tc>
          <w:tcPr>
            <w:tcW w:w="6674" w:type="dxa"/>
            <w:gridSpan w:val="3"/>
            <w:vAlign w:val="center"/>
            <w:hideMark/>
          </w:tcPr>
          <w:p w:rsidR="0052374B" w:rsidRPr="00443EEB" w:rsidRDefault="0052374B" w:rsidP="00443EEB">
            <w:pPr>
              <w:widowControl/>
              <w:suppressAutoHyphens w:val="0"/>
              <w:spacing w:line="333" w:lineRule="atLeast"/>
              <w:rPr>
                <w:rFonts w:eastAsia="Times New Roman"/>
                <w:bCs/>
                <w:kern w:val="0"/>
                <w:sz w:val="20"/>
                <w:szCs w:val="26"/>
                <w:lang w:eastAsia="ru-RU"/>
              </w:rPr>
            </w:pPr>
          </w:p>
        </w:tc>
      </w:tr>
    </w:tbl>
    <w:p w:rsidR="005928BC" w:rsidRPr="00443EEB" w:rsidRDefault="00D86E92" w:rsidP="00443EEB">
      <w:pPr>
        <w:rPr>
          <w:sz w:val="20"/>
        </w:rPr>
      </w:pPr>
      <w:r w:rsidRPr="00443EEB">
        <w:rPr>
          <w:sz w:val="20"/>
        </w:rPr>
        <w:t>По данным баланса: форма 1 Норма кал 0,2  и более</w:t>
      </w:r>
    </w:p>
    <w:p w:rsidR="00D86E92" w:rsidRPr="00443EEB" w:rsidRDefault="00D86E92" w:rsidP="00443EEB">
      <w:pPr>
        <w:rPr>
          <w:sz w:val="20"/>
        </w:rPr>
      </w:pPr>
      <w:r w:rsidRPr="00443EEB">
        <w:rPr>
          <w:sz w:val="20"/>
        </w:rPr>
        <w:br/>
        <w:t>Кал = стр.250+стр.260/ стр.610+стр.620+стр.660</w:t>
      </w:r>
    </w:p>
    <w:p w:rsidR="00D86E92" w:rsidRPr="00443EEB" w:rsidRDefault="00D86E92" w:rsidP="00443EEB">
      <w:pPr>
        <w:rPr>
          <w:sz w:val="20"/>
        </w:rPr>
      </w:pPr>
    </w:p>
    <w:p w:rsidR="005928BC" w:rsidRPr="00443EEB" w:rsidRDefault="0052374B" w:rsidP="00443EEB">
      <w:pPr>
        <w:rPr>
          <w:sz w:val="20"/>
        </w:rPr>
      </w:pPr>
      <w:r w:rsidRPr="00443EEB">
        <w:rPr>
          <w:sz w:val="20"/>
        </w:rPr>
        <w:t>КАЛ=10+50/</w:t>
      </w:r>
      <w:r w:rsidR="00D86E92" w:rsidRPr="00443EEB">
        <w:rPr>
          <w:sz w:val="20"/>
        </w:rPr>
        <w:t>80+70=0,4</w:t>
      </w:r>
    </w:p>
    <w:p w:rsidR="00D86E92" w:rsidRPr="00443EEB" w:rsidRDefault="00D86E92" w:rsidP="00443EEB">
      <w:pPr>
        <w:spacing w:after="120"/>
        <w:rPr>
          <w:sz w:val="20"/>
          <w:szCs w:val="26"/>
          <w:highlight w:val="yellow"/>
        </w:rPr>
      </w:pPr>
    </w:p>
    <w:p w:rsidR="005928BC" w:rsidRPr="00443EEB" w:rsidRDefault="005928BC" w:rsidP="00443EEB">
      <w:pPr>
        <w:spacing w:after="120"/>
        <w:rPr>
          <w:sz w:val="20"/>
          <w:szCs w:val="26"/>
        </w:rPr>
      </w:pPr>
      <w:r w:rsidRPr="00443EEB">
        <w:rPr>
          <w:sz w:val="20"/>
          <w:szCs w:val="26"/>
          <w:highlight w:val="yellow"/>
        </w:rPr>
        <w:t>№ экз. билета 15</w:t>
      </w:r>
    </w:p>
    <w:p w:rsidR="005928BC" w:rsidRPr="00443EEB" w:rsidRDefault="005928BC" w:rsidP="00443EEB">
      <w:pPr>
        <w:tabs>
          <w:tab w:val="left" w:pos="1077"/>
        </w:tabs>
        <w:spacing w:before="240" w:after="120"/>
        <w:ind w:left="720" w:hanging="720"/>
        <w:rPr>
          <w:sz w:val="20"/>
          <w:szCs w:val="26"/>
        </w:rPr>
      </w:pPr>
      <w:r w:rsidRPr="00443EEB">
        <w:rPr>
          <w:sz w:val="20"/>
          <w:szCs w:val="26"/>
        </w:rPr>
        <w:t>4. Задача. (Максимально</w:t>
      </w:r>
      <w:r w:rsidR="00D86E92" w:rsidRPr="00443EEB">
        <w:rPr>
          <w:sz w:val="20"/>
          <w:szCs w:val="26"/>
        </w:rPr>
        <w:t>0</w:t>
      </w:r>
      <w:r w:rsidRPr="00443EEB">
        <w:rPr>
          <w:sz w:val="20"/>
          <w:szCs w:val="26"/>
        </w:rPr>
        <w:t>количество баллов – 15).</w:t>
      </w:r>
    </w:p>
    <w:p w:rsidR="005928BC" w:rsidRPr="00443EEB" w:rsidRDefault="005928BC" w:rsidP="00443EEB">
      <w:pPr>
        <w:rPr>
          <w:sz w:val="20"/>
          <w:szCs w:val="26"/>
        </w:rPr>
      </w:pPr>
      <w:r w:rsidRPr="00443EEB">
        <w:rPr>
          <w:sz w:val="20"/>
          <w:szCs w:val="26"/>
        </w:rPr>
        <w:t xml:space="preserve"> </w:t>
      </w:r>
      <w:r w:rsidRPr="00443EEB">
        <w:rPr>
          <w:sz w:val="20"/>
          <w:szCs w:val="26"/>
        </w:rPr>
        <w:tab/>
        <w:t xml:space="preserve">Предприятие планирует выпустить привилегированные акции с доходностью 10%. Номинал акции составляет 100 руб. Затраты на размещение акций составят 3 руб. </w:t>
      </w:r>
    </w:p>
    <w:p w:rsidR="005928BC" w:rsidRPr="00443EEB" w:rsidRDefault="005928BC" w:rsidP="00443EEB">
      <w:pPr>
        <w:ind w:firstLine="708"/>
        <w:rPr>
          <w:sz w:val="20"/>
          <w:szCs w:val="26"/>
        </w:rPr>
      </w:pPr>
      <w:r w:rsidRPr="00443EEB">
        <w:rPr>
          <w:sz w:val="20"/>
          <w:szCs w:val="26"/>
        </w:rPr>
        <w:t>Рассчитайте стоимость источника «привилегированные акции».</w:t>
      </w:r>
    </w:p>
    <w:p w:rsidR="004E4ED1" w:rsidRPr="00443EEB" w:rsidRDefault="004E4ED1" w:rsidP="00443EEB">
      <w:pPr>
        <w:widowControl/>
        <w:shd w:val="clear" w:color="auto" w:fill="FFFFFF"/>
        <w:suppressAutoHyphens w:val="0"/>
        <w:spacing w:before="100" w:beforeAutospacing="1" w:after="100" w:afterAutospacing="1"/>
        <w:ind w:firstLine="720"/>
        <w:rPr>
          <w:rFonts w:eastAsia="Times New Roman"/>
          <w:kern w:val="0"/>
          <w:sz w:val="20"/>
          <w:szCs w:val="22"/>
          <w:lang w:eastAsia="ru-RU"/>
        </w:rPr>
      </w:pPr>
      <w:r w:rsidRPr="00443EEB">
        <w:rPr>
          <w:rFonts w:eastAsia="Times New Roman"/>
          <w:kern w:val="0"/>
          <w:sz w:val="20"/>
          <w:szCs w:val="20"/>
          <w:lang w:eastAsia="ru-RU"/>
        </w:rPr>
        <w:t>В случае эмиссии предприятие получает от каждой акции всего 97 руб. (100 – 3), а берет на себя обязательство платить дивидендов 10 руб. (100*10%). Таким образом, стоимость капитала, привлеченного за счет выпуска привилегированных акций  равна:</w:t>
      </w:r>
    </w:p>
    <w:p w:rsidR="005928BC" w:rsidRPr="00443EEB" w:rsidRDefault="004E4ED1" w:rsidP="00443EEB">
      <w:pPr>
        <w:rPr>
          <w:sz w:val="20"/>
          <w:szCs w:val="26"/>
        </w:rPr>
      </w:pPr>
      <w:r w:rsidRPr="00443EEB">
        <w:rPr>
          <w:noProof/>
          <w:sz w:val="20"/>
          <w:lang w:eastAsia="ru-RU"/>
        </w:rPr>
        <w:drawing>
          <wp:inline distT="0" distB="0" distL="0" distR="0">
            <wp:extent cx="1127760" cy="288989"/>
            <wp:effectExtent l="19050" t="0" r="0" b="0"/>
            <wp:docPr id="1" name="Рисунок 1" descr="http://do.gendocs.ru/pars_docs/tw_refs/176/175798/175798_html_m68bc14b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o.gendocs.ru/pars_docs/tw_refs/176/175798/175798_html_m68bc14ba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618" cy="2897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28BC" w:rsidRPr="00443EEB" w:rsidRDefault="005928BC" w:rsidP="00443EEB">
      <w:pPr>
        <w:rPr>
          <w:sz w:val="20"/>
        </w:rPr>
      </w:pPr>
    </w:p>
    <w:p w:rsidR="005928BC" w:rsidRPr="00443EEB" w:rsidRDefault="005928BC" w:rsidP="00443EEB">
      <w:pPr>
        <w:spacing w:after="120"/>
        <w:rPr>
          <w:sz w:val="20"/>
          <w:szCs w:val="26"/>
        </w:rPr>
      </w:pPr>
      <w:r w:rsidRPr="00443EEB">
        <w:rPr>
          <w:sz w:val="20"/>
          <w:szCs w:val="26"/>
        </w:rPr>
        <w:t>№ экз. билета 16</w:t>
      </w:r>
    </w:p>
    <w:p w:rsidR="005928BC" w:rsidRPr="00443EEB" w:rsidRDefault="005928BC" w:rsidP="00443EEB">
      <w:pPr>
        <w:tabs>
          <w:tab w:val="left" w:pos="0"/>
        </w:tabs>
        <w:spacing w:before="240" w:after="120"/>
        <w:rPr>
          <w:sz w:val="20"/>
          <w:szCs w:val="26"/>
        </w:rPr>
      </w:pPr>
      <w:r w:rsidRPr="00443EEB">
        <w:rPr>
          <w:sz w:val="20"/>
          <w:szCs w:val="26"/>
        </w:rPr>
        <w:t>4. Задача. (Максимальное количество баллов – 15).</w:t>
      </w:r>
    </w:p>
    <w:p w:rsidR="005928BC" w:rsidRPr="00443EEB" w:rsidRDefault="005928BC" w:rsidP="00443EEB">
      <w:pPr>
        <w:ind w:firstLine="360"/>
        <w:rPr>
          <w:sz w:val="20"/>
          <w:szCs w:val="26"/>
        </w:rPr>
      </w:pPr>
      <w:r w:rsidRPr="00443EEB">
        <w:rPr>
          <w:sz w:val="20"/>
          <w:szCs w:val="26"/>
        </w:rPr>
        <w:t>Рассчитайте значение коэффициента текущей ликвидности, если:</w:t>
      </w:r>
    </w:p>
    <w:p w:rsidR="005928BC" w:rsidRPr="00443EEB" w:rsidRDefault="005928BC" w:rsidP="00443EEB">
      <w:pPr>
        <w:ind w:firstLine="360"/>
        <w:rPr>
          <w:sz w:val="20"/>
          <w:szCs w:val="26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5117"/>
        <w:gridCol w:w="1422"/>
      </w:tblGrid>
      <w:tr w:rsidR="005928BC" w:rsidRPr="00443EEB" w:rsidTr="0052374B">
        <w:trPr>
          <w:trHeight w:val="148"/>
        </w:trPr>
        <w:tc>
          <w:tcPr>
            <w:tcW w:w="5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Показатель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тыс. руб.</w:t>
            </w:r>
          </w:p>
        </w:tc>
      </w:tr>
      <w:tr w:rsidR="005928BC" w:rsidRPr="00443EEB" w:rsidTr="0052374B">
        <w:tc>
          <w:tcPr>
            <w:tcW w:w="5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Основные средства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150</w:t>
            </w:r>
          </w:p>
        </w:tc>
      </w:tr>
      <w:tr w:rsidR="005928BC" w:rsidRPr="00443EEB" w:rsidTr="0052374B">
        <w:tc>
          <w:tcPr>
            <w:tcW w:w="5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lastRenderedPageBreak/>
              <w:t>Запасы материалов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200</w:t>
            </w:r>
          </w:p>
        </w:tc>
      </w:tr>
      <w:tr w:rsidR="005928BC" w:rsidRPr="00443EEB" w:rsidTr="0052374B">
        <w:tc>
          <w:tcPr>
            <w:tcW w:w="5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НДС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30</w:t>
            </w:r>
          </w:p>
        </w:tc>
      </w:tr>
      <w:tr w:rsidR="005928BC" w:rsidRPr="00443EEB" w:rsidTr="0052374B">
        <w:tc>
          <w:tcPr>
            <w:tcW w:w="5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 xml:space="preserve">Дебиторская задолженность более 12 </w:t>
            </w:r>
            <w:proofErr w:type="gramStart"/>
            <w:r w:rsidRPr="00443EEB">
              <w:rPr>
                <w:sz w:val="20"/>
                <w:szCs w:val="26"/>
              </w:rPr>
              <w:t>мес</w:t>
            </w:r>
            <w:proofErr w:type="gramEnd"/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100</w:t>
            </w:r>
          </w:p>
        </w:tc>
      </w:tr>
      <w:tr w:rsidR="005928BC" w:rsidRPr="00443EEB" w:rsidTr="0052374B">
        <w:tc>
          <w:tcPr>
            <w:tcW w:w="5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 xml:space="preserve">Дебиторская задолженность менее 12 мес.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50</w:t>
            </w:r>
          </w:p>
        </w:tc>
      </w:tr>
      <w:tr w:rsidR="005928BC" w:rsidRPr="00443EEB" w:rsidTr="0052374B">
        <w:tc>
          <w:tcPr>
            <w:tcW w:w="5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Краткосрочные финансовые вложения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10</w:t>
            </w:r>
          </w:p>
        </w:tc>
      </w:tr>
      <w:tr w:rsidR="005928BC" w:rsidRPr="00443EEB" w:rsidTr="0052374B">
        <w:tc>
          <w:tcPr>
            <w:tcW w:w="5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 xml:space="preserve">Денежные средства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50</w:t>
            </w:r>
          </w:p>
        </w:tc>
      </w:tr>
      <w:tr w:rsidR="005928BC" w:rsidRPr="00443EEB" w:rsidTr="0052374B">
        <w:tc>
          <w:tcPr>
            <w:tcW w:w="5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Долгосрочный кредит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100</w:t>
            </w:r>
          </w:p>
        </w:tc>
      </w:tr>
      <w:tr w:rsidR="005928BC" w:rsidRPr="00443EEB" w:rsidTr="0052374B">
        <w:tc>
          <w:tcPr>
            <w:tcW w:w="5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Краткосрочный кредит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80</w:t>
            </w:r>
          </w:p>
        </w:tc>
      </w:tr>
      <w:tr w:rsidR="005928BC" w:rsidRPr="00443EEB" w:rsidTr="0052374B">
        <w:tc>
          <w:tcPr>
            <w:tcW w:w="5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Кредиторская задолженность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70</w:t>
            </w:r>
          </w:p>
        </w:tc>
      </w:tr>
      <w:tr w:rsidR="005928BC" w:rsidRPr="00443EEB" w:rsidTr="0052374B">
        <w:tc>
          <w:tcPr>
            <w:tcW w:w="5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 xml:space="preserve">Доходы будущих периодов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10</w:t>
            </w:r>
          </w:p>
        </w:tc>
      </w:tr>
      <w:tr w:rsidR="005928BC" w:rsidRPr="00443EEB" w:rsidTr="0052374B">
        <w:tc>
          <w:tcPr>
            <w:tcW w:w="5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Резервы предстоящих расходов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</w:rPr>
            </w:pPr>
            <w:r w:rsidRPr="00443EEB">
              <w:rPr>
                <w:sz w:val="20"/>
                <w:szCs w:val="26"/>
              </w:rPr>
              <w:t>20</w:t>
            </w:r>
          </w:p>
        </w:tc>
      </w:tr>
    </w:tbl>
    <w:p w:rsidR="005928BC" w:rsidRPr="00443EEB" w:rsidRDefault="005928BC" w:rsidP="00443EEB">
      <w:pPr>
        <w:spacing w:after="120"/>
        <w:rPr>
          <w:sz w:val="20"/>
          <w:szCs w:val="26"/>
        </w:rPr>
      </w:pPr>
    </w:p>
    <w:p w:rsidR="005928BC" w:rsidRPr="00443EEB" w:rsidRDefault="005928BC" w:rsidP="00443EEB">
      <w:pPr>
        <w:spacing w:after="120"/>
        <w:rPr>
          <w:sz w:val="20"/>
          <w:szCs w:val="26"/>
        </w:rPr>
      </w:pPr>
      <w:r w:rsidRPr="00443EEB">
        <w:rPr>
          <w:sz w:val="20"/>
          <w:szCs w:val="26"/>
        </w:rPr>
        <w:t>№ экз. билета 17</w:t>
      </w:r>
    </w:p>
    <w:p w:rsidR="005928BC" w:rsidRPr="00443EEB" w:rsidRDefault="005928BC" w:rsidP="00443EEB">
      <w:pPr>
        <w:spacing w:before="240" w:after="120"/>
        <w:rPr>
          <w:sz w:val="20"/>
        </w:rPr>
      </w:pPr>
      <w:r w:rsidRPr="00443EEB">
        <w:rPr>
          <w:sz w:val="20"/>
          <w:szCs w:val="26"/>
        </w:rPr>
        <w:t>4. Задача. (Максимальное количество баллов –150).</w:t>
      </w:r>
    </w:p>
    <w:p w:rsidR="005928BC" w:rsidRPr="00443EEB" w:rsidRDefault="005928BC" w:rsidP="00443EEB">
      <w:pPr>
        <w:rPr>
          <w:sz w:val="20"/>
        </w:rPr>
      </w:pPr>
    </w:p>
    <w:p w:rsidR="005928BC" w:rsidRPr="00443EEB" w:rsidRDefault="005928BC" w:rsidP="00443EEB">
      <w:pPr>
        <w:ind w:firstLine="708"/>
        <w:rPr>
          <w:sz w:val="20"/>
          <w:szCs w:val="26"/>
        </w:rPr>
      </w:pPr>
      <w:r w:rsidRPr="00443EEB">
        <w:rPr>
          <w:sz w:val="20"/>
          <w:szCs w:val="26"/>
        </w:rPr>
        <w:t>Определите среднюю годовую величину кредиторской задолженности, если:</w:t>
      </w:r>
    </w:p>
    <w:p w:rsidR="005928BC" w:rsidRPr="00443EEB" w:rsidRDefault="005928BC" w:rsidP="00443EEB">
      <w:pPr>
        <w:ind w:firstLine="708"/>
        <w:rPr>
          <w:sz w:val="20"/>
          <w:szCs w:val="26"/>
        </w:rPr>
      </w:pPr>
      <w:r w:rsidRPr="00443EEB">
        <w:rPr>
          <w:sz w:val="20"/>
          <w:szCs w:val="26"/>
        </w:rPr>
        <w:t xml:space="preserve">продолжительность финансового цикла составляет 71,38 дней, </w:t>
      </w:r>
    </w:p>
    <w:p w:rsidR="005928BC" w:rsidRPr="00443EEB" w:rsidRDefault="005928BC" w:rsidP="00443EEB">
      <w:pPr>
        <w:ind w:firstLine="708"/>
        <w:rPr>
          <w:sz w:val="20"/>
          <w:szCs w:val="26"/>
        </w:rPr>
      </w:pPr>
      <w:r w:rsidRPr="00443EEB">
        <w:rPr>
          <w:sz w:val="20"/>
          <w:szCs w:val="26"/>
        </w:rPr>
        <w:t xml:space="preserve">продолжительность операционного цикла - 115,99 дней, </w:t>
      </w:r>
    </w:p>
    <w:p w:rsidR="005928BC" w:rsidRPr="00443EEB" w:rsidRDefault="005928BC" w:rsidP="00443EEB">
      <w:pPr>
        <w:ind w:firstLine="708"/>
        <w:rPr>
          <w:sz w:val="20"/>
          <w:szCs w:val="26"/>
        </w:rPr>
      </w:pPr>
      <w:r w:rsidRPr="00443EEB">
        <w:rPr>
          <w:sz w:val="20"/>
          <w:szCs w:val="26"/>
        </w:rPr>
        <w:t>а годовой объем затрат на производство продукции - 100,47 млн. руб.</w:t>
      </w:r>
    </w:p>
    <w:p w:rsidR="005928BC" w:rsidRPr="00443EEB" w:rsidRDefault="005928BC" w:rsidP="00443EEB">
      <w:pPr>
        <w:rPr>
          <w:sz w:val="20"/>
          <w:szCs w:val="26"/>
        </w:rPr>
      </w:pPr>
    </w:p>
    <w:p w:rsidR="005928BC" w:rsidRPr="00443EEB" w:rsidRDefault="005928BC" w:rsidP="00443EEB">
      <w:pPr>
        <w:rPr>
          <w:sz w:val="20"/>
        </w:rPr>
      </w:pPr>
    </w:p>
    <w:p w:rsidR="005928BC" w:rsidRPr="00443EEB" w:rsidRDefault="005928BC" w:rsidP="00443EEB">
      <w:pPr>
        <w:spacing w:after="120"/>
        <w:rPr>
          <w:sz w:val="20"/>
        </w:rPr>
      </w:pPr>
    </w:p>
    <w:p w:rsidR="005928BC" w:rsidRPr="00443EEB" w:rsidRDefault="005928BC" w:rsidP="00443EEB">
      <w:pPr>
        <w:spacing w:after="120"/>
        <w:rPr>
          <w:sz w:val="20"/>
          <w:szCs w:val="26"/>
        </w:rPr>
      </w:pPr>
      <w:r w:rsidRPr="00443EEB">
        <w:rPr>
          <w:sz w:val="20"/>
          <w:szCs w:val="26"/>
        </w:rPr>
        <w:t>№ экз. билета 18</w:t>
      </w:r>
    </w:p>
    <w:p w:rsidR="005928BC" w:rsidRPr="00443EEB" w:rsidRDefault="005928BC" w:rsidP="00443EEB">
      <w:pPr>
        <w:spacing w:before="240" w:after="120"/>
        <w:rPr>
          <w:sz w:val="20"/>
        </w:rPr>
      </w:pPr>
      <w:r w:rsidRPr="00443EEB">
        <w:rPr>
          <w:sz w:val="20"/>
          <w:szCs w:val="26"/>
        </w:rPr>
        <w:t>4. Задача. (Максимальное количество баллов – 15).</w:t>
      </w:r>
    </w:p>
    <w:p w:rsidR="005928BC" w:rsidRPr="00443EEB" w:rsidRDefault="005928BC" w:rsidP="00443EEB">
      <w:pPr>
        <w:rPr>
          <w:sz w:val="20"/>
        </w:rPr>
      </w:pPr>
    </w:p>
    <w:p w:rsidR="005928BC" w:rsidRPr="00443EEB" w:rsidRDefault="005928BC" w:rsidP="00443EEB">
      <w:pPr>
        <w:pStyle w:val="FR1"/>
        <w:widowControl/>
        <w:spacing w:line="240" w:lineRule="auto"/>
        <w:ind w:firstLine="720"/>
        <w:rPr>
          <w:sz w:val="20"/>
          <w:szCs w:val="26"/>
        </w:rPr>
      </w:pPr>
      <w:r w:rsidRPr="00443EEB">
        <w:rPr>
          <w:sz w:val="20"/>
          <w:szCs w:val="26"/>
        </w:rPr>
        <w:t>Оцените вероятность банкротства предприятия по одной из моделей Э.Альтмана, используя данные отчета о финансовых результатах и баланса.</w:t>
      </w:r>
    </w:p>
    <w:p w:rsidR="005928BC" w:rsidRPr="00443EEB" w:rsidRDefault="005928BC" w:rsidP="00443EEB">
      <w:pPr>
        <w:pStyle w:val="FR1"/>
        <w:widowControl/>
        <w:spacing w:line="240" w:lineRule="auto"/>
        <w:rPr>
          <w:sz w:val="20"/>
          <w:szCs w:val="26"/>
        </w:rPr>
      </w:pPr>
    </w:p>
    <w:p w:rsidR="005928BC" w:rsidRPr="00443EEB" w:rsidRDefault="005928BC" w:rsidP="00443EEB">
      <w:pPr>
        <w:pStyle w:val="FR1"/>
        <w:widowControl/>
        <w:spacing w:line="240" w:lineRule="auto"/>
        <w:rPr>
          <w:sz w:val="20"/>
          <w:szCs w:val="26"/>
        </w:rPr>
      </w:pPr>
      <w:r w:rsidRPr="00443EEB">
        <w:rPr>
          <w:sz w:val="20"/>
          <w:szCs w:val="26"/>
        </w:rPr>
        <w:t>Данные отчета о финансовых результатах</w:t>
      </w:r>
    </w:p>
    <w:tbl>
      <w:tblPr>
        <w:tblW w:w="0" w:type="auto"/>
        <w:tblInd w:w="108" w:type="dxa"/>
        <w:tblLayout w:type="fixed"/>
        <w:tblLook w:val="0000"/>
      </w:tblPr>
      <w:tblGrid>
        <w:gridCol w:w="863"/>
        <w:gridCol w:w="6547"/>
        <w:gridCol w:w="1185"/>
      </w:tblGrid>
      <w:tr w:rsidR="005928BC" w:rsidRPr="00443EEB" w:rsidTr="0052374B"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 xml:space="preserve">№ </w:t>
            </w:r>
            <w:proofErr w:type="gramStart"/>
            <w:r w:rsidRPr="00443EEB">
              <w:rPr>
                <w:sz w:val="20"/>
                <w:szCs w:val="26"/>
              </w:rPr>
              <w:t>п</w:t>
            </w:r>
            <w:proofErr w:type="gramEnd"/>
            <w:r w:rsidRPr="00443EEB">
              <w:rPr>
                <w:sz w:val="20"/>
                <w:szCs w:val="26"/>
              </w:rPr>
              <w:t>/п</w:t>
            </w:r>
          </w:p>
        </w:tc>
        <w:tc>
          <w:tcPr>
            <w:tcW w:w="6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Показатель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Значение</w:t>
            </w:r>
          </w:p>
        </w:tc>
      </w:tr>
      <w:tr w:rsidR="005928BC" w:rsidRPr="00443EEB" w:rsidTr="005928BC">
        <w:trPr>
          <w:trHeight w:val="2541"/>
        </w:trPr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1.</w:t>
            </w:r>
          </w:p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2.</w:t>
            </w:r>
          </w:p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3.</w:t>
            </w:r>
          </w:p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4.</w:t>
            </w:r>
          </w:p>
          <w:p w:rsidR="005928BC" w:rsidRPr="00443EEB" w:rsidRDefault="005928BC" w:rsidP="00443EEB">
            <w:pPr>
              <w:rPr>
                <w:sz w:val="20"/>
                <w:szCs w:val="26"/>
              </w:rPr>
            </w:pPr>
          </w:p>
          <w:p w:rsidR="005928BC" w:rsidRPr="00443EEB" w:rsidRDefault="005928BC" w:rsidP="00443EEB">
            <w:pPr>
              <w:rPr>
                <w:sz w:val="20"/>
                <w:szCs w:val="26"/>
              </w:rPr>
            </w:pPr>
          </w:p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5.</w:t>
            </w:r>
          </w:p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6.</w:t>
            </w:r>
          </w:p>
        </w:tc>
        <w:tc>
          <w:tcPr>
            <w:tcW w:w="6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Выручка от реализации, тыс. руб.</w:t>
            </w:r>
          </w:p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Проценты по кредитам, тыс. руб.</w:t>
            </w:r>
          </w:p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Налогооблагаемая прибыль, тыс. руб.</w:t>
            </w:r>
          </w:p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Рыночная цена акции, руб.:</w:t>
            </w:r>
          </w:p>
          <w:p w:rsidR="005928BC" w:rsidRPr="00443EEB" w:rsidRDefault="005928BC" w:rsidP="00443EEB">
            <w:pPr>
              <w:pStyle w:val="FR1"/>
              <w:widowControl/>
              <w:tabs>
                <w:tab w:val="left" w:pos="1440"/>
              </w:tabs>
              <w:spacing w:line="240" w:lineRule="auto"/>
              <w:ind w:left="720" w:hanging="360"/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обыкновенной,</w:t>
            </w:r>
          </w:p>
          <w:p w:rsidR="005928BC" w:rsidRPr="00443EEB" w:rsidRDefault="005928BC" w:rsidP="00443EEB">
            <w:pPr>
              <w:tabs>
                <w:tab w:val="left" w:pos="1440"/>
              </w:tabs>
              <w:ind w:left="720" w:hanging="360"/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привилегированной</w:t>
            </w:r>
          </w:p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Число размещенных обыкновенных акций, тыс. шт.</w:t>
            </w:r>
          </w:p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Число привилегированных акций, тыс. шт.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2700</w:t>
            </w:r>
          </w:p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54</w:t>
            </w:r>
          </w:p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180</w:t>
            </w:r>
          </w:p>
          <w:p w:rsidR="005928BC" w:rsidRPr="00443EEB" w:rsidRDefault="005928BC" w:rsidP="00443EEB">
            <w:pPr>
              <w:rPr>
                <w:sz w:val="20"/>
                <w:szCs w:val="26"/>
              </w:rPr>
            </w:pPr>
          </w:p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25,7</w:t>
            </w:r>
          </w:p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90,3</w:t>
            </w:r>
          </w:p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50</w:t>
            </w:r>
          </w:p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1</w:t>
            </w:r>
          </w:p>
        </w:tc>
      </w:tr>
    </w:tbl>
    <w:p w:rsidR="005928BC" w:rsidRPr="00443EEB" w:rsidRDefault="005928BC" w:rsidP="00443EEB">
      <w:pPr>
        <w:pStyle w:val="1"/>
        <w:rPr>
          <w:rFonts w:ascii="Times New Roman" w:hAnsi="Times New Roman" w:cs="Times New Roman"/>
          <w:b w:val="0"/>
          <w:sz w:val="20"/>
          <w:szCs w:val="26"/>
        </w:rPr>
      </w:pPr>
      <w:r w:rsidRPr="00443EEB">
        <w:rPr>
          <w:rFonts w:ascii="Times New Roman" w:hAnsi="Times New Roman" w:cs="Times New Roman"/>
          <w:b w:val="0"/>
          <w:sz w:val="20"/>
          <w:szCs w:val="26"/>
        </w:rPr>
        <w:t>Баланс, тыс. руб.</w:t>
      </w:r>
    </w:p>
    <w:tbl>
      <w:tblPr>
        <w:tblW w:w="0" w:type="auto"/>
        <w:tblInd w:w="108" w:type="dxa"/>
        <w:tblLayout w:type="fixed"/>
        <w:tblLook w:val="0000"/>
      </w:tblPr>
      <w:tblGrid>
        <w:gridCol w:w="2506"/>
        <w:gridCol w:w="1353"/>
        <w:gridCol w:w="3976"/>
        <w:gridCol w:w="1463"/>
      </w:tblGrid>
      <w:tr w:rsidR="005928BC" w:rsidRPr="00443EEB" w:rsidTr="0052374B"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pStyle w:val="2"/>
              <w:rPr>
                <w:rFonts w:ascii="Times New Roman" w:hAnsi="Times New Roman" w:cs="Times New Roman"/>
                <w:b w:val="0"/>
                <w:i w:val="0"/>
                <w:sz w:val="20"/>
                <w:szCs w:val="26"/>
              </w:rPr>
            </w:pPr>
            <w:r w:rsidRPr="00443EEB">
              <w:rPr>
                <w:rFonts w:ascii="Times New Roman" w:hAnsi="Times New Roman" w:cs="Times New Roman"/>
                <w:b w:val="0"/>
                <w:i w:val="0"/>
                <w:sz w:val="20"/>
                <w:szCs w:val="26"/>
              </w:rPr>
              <w:t>Актив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На конец года</w:t>
            </w:r>
          </w:p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Пассив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На конец года</w:t>
            </w:r>
          </w:p>
        </w:tc>
      </w:tr>
      <w:tr w:rsidR="005928BC" w:rsidRPr="00443EEB" w:rsidTr="0052374B"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1. Внеоборотные активы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1170</w:t>
            </w:r>
          </w:p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3. Капитал и резервы</w:t>
            </w:r>
          </w:p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в том числе:</w:t>
            </w:r>
          </w:p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нераспределенная прибыль</w:t>
            </w:r>
          </w:p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нераспределенная прибыль прошлых лет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810</w:t>
            </w:r>
          </w:p>
          <w:p w:rsidR="005928BC" w:rsidRPr="00443EEB" w:rsidRDefault="005928BC" w:rsidP="00443EEB">
            <w:pPr>
              <w:rPr>
                <w:sz w:val="20"/>
                <w:szCs w:val="26"/>
              </w:rPr>
            </w:pPr>
          </w:p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108</w:t>
            </w:r>
          </w:p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487</w:t>
            </w:r>
          </w:p>
        </w:tc>
      </w:tr>
      <w:tr w:rsidR="005928BC" w:rsidRPr="00443EEB" w:rsidTr="0052374B">
        <w:tc>
          <w:tcPr>
            <w:tcW w:w="250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2. Оборотные активы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630</w:t>
            </w:r>
          </w:p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4. Долгосрочные обязательства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720</w:t>
            </w:r>
          </w:p>
        </w:tc>
      </w:tr>
      <w:tr w:rsidR="005928BC" w:rsidRPr="00443EEB" w:rsidTr="0052374B">
        <w:tc>
          <w:tcPr>
            <w:tcW w:w="25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snapToGrid w:val="0"/>
              <w:rPr>
                <w:sz w:val="20"/>
                <w:szCs w:val="26"/>
              </w:rPr>
            </w:pPr>
          </w:p>
        </w:tc>
        <w:tc>
          <w:tcPr>
            <w:tcW w:w="13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snapToGrid w:val="0"/>
              <w:rPr>
                <w:sz w:val="20"/>
                <w:szCs w:val="26"/>
              </w:rPr>
            </w:pPr>
          </w:p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5. Краткосрочные обязательства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270</w:t>
            </w:r>
          </w:p>
        </w:tc>
      </w:tr>
      <w:tr w:rsidR="005928BC" w:rsidRPr="00443EEB" w:rsidTr="0052374B"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Баланс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1800</w:t>
            </w:r>
          </w:p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Баланс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</w:rPr>
            </w:pPr>
            <w:r w:rsidRPr="00443EEB">
              <w:rPr>
                <w:sz w:val="20"/>
                <w:szCs w:val="26"/>
              </w:rPr>
              <w:t>1800</w:t>
            </w:r>
          </w:p>
        </w:tc>
      </w:tr>
    </w:tbl>
    <w:p w:rsidR="005928BC" w:rsidRPr="00443EEB" w:rsidRDefault="005928BC" w:rsidP="00443EEB">
      <w:pPr>
        <w:rPr>
          <w:sz w:val="20"/>
        </w:rPr>
      </w:pPr>
    </w:p>
    <w:p w:rsidR="005928BC" w:rsidRPr="00443EEB" w:rsidRDefault="005928BC" w:rsidP="00443EEB">
      <w:pPr>
        <w:spacing w:before="120" w:after="120"/>
        <w:rPr>
          <w:sz w:val="20"/>
        </w:rPr>
      </w:pPr>
    </w:p>
    <w:p w:rsidR="005928BC" w:rsidRPr="00443EEB" w:rsidRDefault="005928BC" w:rsidP="00443EEB">
      <w:pPr>
        <w:spacing w:after="120"/>
        <w:rPr>
          <w:sz w:val="20"/>
          <w:szCs w:val="26"/>
        </w:rPr>
      </w:pPr>
      <w:r w:rsidRPr="00443EEB">
        <w:rPr>
          <w:sz w:val="20"/>
          <w:szCs w:val="26"/>
          <w:highlight w:val="yellow"/>
        </w:rPr>
        <w:t>№ экз. билета 19</w:t>
      </w:r>
    </w:p>
    <w:p w:rsidR="005928BC" w:rsidRPr="00443EEB" w:rsidRDefault="005928BC" w:rsidP="00443EEB">
      <w:pPr>
        <w:numPr>
          <w:ilvl w:val="0"/>
          <w:numId w:val="5"/>
        </w:numPr>
        <w:spacing w:before="240" w:after="120"/>
        <w:rPr>
          <w:sz w:val="20"/>
          <w:szCs w:val="26"/>
        </w:rPr>
      </w:pPr>
      <w:r w:rsidRPr="00443EEB">
        <w:rPr>
          <w:sz w:val="20"/>
          <w:szCs w:val="26"/>
        </w:rPr>
        <w:lastRenderedPageBreak/>
        <w:t>Задача. (Максимальное количество баллов – 15).</w:t>
      </w:r>
    </w:p>
    <w:p w:rsidR="005928BC" w:rsidRPr="00443EEB" w:rsidRDefault="005928BC" w:rsidP="00443EEB">
      <w:pPr>
        <w:ind w:firstLine="708"/>
        <w:rPr>
          <w:sz w:val="20"/>
          <w:szCs w:val="26"/>
        </w:rPr>
      </w:pPr>
      <w:r w:rsidRPr="00443EEB">
        <w:rPr>
          <w:sz w:val="20"/>
          <w:szCs w:val="26"/>
        </w:rPr>
        <w:t xml:space="preserve">Акционерный капитал предприятия имеет бета-коэффициент, равный 1,2. Рыночная премия за риск равна 8%, а процентная ставка при отсутствии риска – 10%. </w:t>
      </w:r>
    </w:p>
    <w:p w:rsidR="005928BC" w:rsidRPr="00443EEB" w:rsidRDefault="005928BC" w:rsidP="00443EEB">
      <w:pPr>
        <w:ind w:firstLine="708"/>
        <w:rPr>
          <w:sz w:val="20"/>
          <w:szCs w:val="26"/>
        </w:rPr>
      </w:pPr>
      <w:r w:rsidRPr="00443EEB">
        <w:rPr>
          <w:sz w:val="20"/>
          <w:szCs w:val="26"/>
        </w:rPr>
        <w:t xml:space="preserve">Какова стоимость акционерного капитала предприятия? </w:t>
      </w:r>
    </w:p>
    <w:p w:rsidR="000F1139" w:rsidRPr="00443EEB" w:rsidRDefault="000F1139" w:rsidP="00443EEB">
      <w:pPr>
        <w:ind w:firstLine="708"/>
        <w:rPr>
          <w:sz w:val="20"/>
          <w:szCs w:val="26"/>
        </w:rPr>
      </w:pPr>
      <w:proofErr w:type="spellStart"/>
      <w:r w:rsidRPr="00443EEB">
        <w:rPr>
          <w:bCs/>
          <w:iCs/>
          <w:sz w:val="20"/>
          <w:szCs w:val="27"/>
          <w:shd w:val="clear" w:color="auto" w:fill="FFFFFF"/>
        </w:rPr>
        <w:t>Cс</w:t>
      </w:r>
      <w:proofErr w:type="spellEnd"/>
      <w:r w:rsidRPr="00443EEB">
        <w:rPr>
          <w:bCs/>
          <w:iCs/>
          <w:sz w:val="20"/>
          <w:szCs w:val="27"/>
          <w:shd w:val="clear" w:color="auto" w:fill="FFFFFF"/>
        </w:rPr>
        <w:t xml:space="preserve"> = C</w:t>
      </w:r>
      <w:r w:rsidRPr="00443EEB">
        <w:rPr>
          <w:bCs/>
          <w:iCs/>
          <w:sz w:val="20"/>
          <w:szCs w:val="27"/>
          <w:shd w:val="clear" w:color="auto" w:fill="FFFFFF"/>
          <w:vertAlign w:val="subscript"/>
        </w:rPr>
        <w:t>F</w:t>
      </w:r>
      <w:r w:rsidRPr="00443EEB">
        <w:rPr>
          <w:rStyle w:val="apple-converted-space"/>
          <w:bCs/>
          <w:iCs/>
          <w:sz w:val="20"/>
          <w:szCs w:val="27"/>
          <w:shd w:val="clear" w:color="auto" w:fill="FFFFFF"/>
        </w:rPr>
        <w:t> </w:t>
      </w:r>
      <w:r w:rsidRPr="00443EEB">
        <w:rPr>
          <w:bCs/>
          <w:iCs/>
          <w:sz w:val="20"/>
          <w:szCs w:val="27"/>
          <w:shd w:val="clear" w:color="auto" w:fill="FFFFFF"/>
        </w:rPr>
        <w:t xml:space="preserve">+ </w:t>
      </w:r>
      <w:proofErr w:type="spellStart"/>
      <w:r w:rsidRPr="00443EEB">
        <w:rPr>
          <w:bCs/>
          <w:iCs/>
          <w:sz w:val="20"/>
          <w:szCs w:val="27"/>
          <w:shd w:val="clear" w:color="auto" w:fill="FFFFFF"/>
        </w:rPr>
        <w:t>b</w:t>
      </w:r>
      <w:proofErr w:type="spellEnd"/>
      <w:r w:rsidRPr="00443EEB">
        <w:rPr>
          <w:bCs/>
          <w:iCs/>
          <w:sz w:val="20"/>
          <w:szCs w:val="27"/>
          <w:shd w:val="clear" w:color="auto" w:fill="FFFFFF"/>
        </w:rPr>
        <w:t>*(</w:t>
      </w:r>
      <w:proofErr w:type="spellStart"/>
      <w:r w:rsidRPr="00443EEB">
        <w:rPr>
          <w:bCs/>
          <w:iCs/>
          <w:sz w:val="20"/>
          <w:szCs w:val="27"/>
          <w:shd w:val="clear" w:color="auto" w:fill="FFFFFF"/>
        </w:rPr>
        <w:t>Cm</w:t>
      </w:r>
      <w:proofErr w:type="spellEnd"/>
      <w:r w:rsidRPr="00443EEB">
        <w:rPr>
          <w:bCs/>
          <w:iCs/>
          <w:sz w:val="20"/>
          <w:szCs w:val="27"/>
          <w:shd w:val="clear" w:color="auto" w:fill="FFFFFF"/>
        </w:rPr>
        <w:t xml:space="preserve"> – C</w:t>
      </w:r>
      <w:r w:rsidRPr="00443EEB">
        <w:rPr>
          <w:bCs/>
          <w:iCs/>
          <w:sz w:val="20"/>
          <w:szCs w:val="27"/>
          <w:shd w:val="clear" w:color="auto" w:fill="FFFFFF"/>
          <w:vertAlign w:val="subscript"/>
        </w:rPr>
        <w:t>F</w:t>
      </w:r>
      <w:r w:rsidRPr="00443EEB">
        <w:rPr>
          <w:bCs/>
          <w:iCs/>
          <w:sz w:val="20"/>
          <w:szCs w:val="27"/>
          <w:shd w:val="clear" w:color="auto" w:fill="FFFFFF"/>
        </w:rPr>
        <w:t>) = 10%+1,2*8% = 19,6</w:t>
      </w:r>
      <w:proofErr w:type="gramStart"/>
      <w:r w:rsidRPr="00443EEB">
        <w:rPr>
          <w:bCs/>
          <w:iCs/>
          <w:sz w:val="20"/>
          <w:szCs w:val="27"/>
          <w:shd w:val="clear" w:color="auto" w:fill="FFFFFF"/>
        </w:rPr>
        <w:t>%</w:t>
      </w:r>
      <w:r w:rsidRPr="00443EEB">
        <w:rPr>
          <w:sz w:val="20"/>
          <w:szCs w:val="27"/>
        </w:rPr>
        <w:br/>
      </w:r>
      <w:r w:rsidRPr="00443EEB">
        <w:rPr>
          <w:sz w:val="20"/>
          <w:szCs w:val="27"/>
        </w:rPr>
        <w:br/>
      </w:r>
      <w:r w:rsidRPr="00443EEB">
        <w:rPr>
          <w:bCs/>
          <w:iCs/>
          <w:sz w:val="20"/>
          <w:szCs w:val="27"/>
          <w:shd w:val="clear" w:color="auto" w:fill="FFFFFF"/>
        </w:rPr>
        <w:t>С</w:t>
      </w:r>
      <w:proofErr w:type="gramEnd"/>
      <w:r w:rsidRPr="00443EEB">
        <w:rPr>
          <w:bCs/>
          <w:iCs/>
          <w:sz w:val="20"/>
          <w:szCs w:val="27"/>
          <w:shd w:val="clear" w:color="auto" w:fill="FFFFFF"/>
        </w:rPr>
        <w:t>ледовательно, стоимость активов данного предприятия равна – 19,6%</w:t>
      </w:r>
      <w:r w:rsidRPr="00443EEB">
        <w:rPr>
          <w:rStyle w:val="apple-converted-space"/>
          <w:bCs/>
          <w:iCs/>
          <w:sz w:val="20"/>
          <w:szCs w:val="27"/>
          <w:shd w:val="clear" w:color="auto" w:fill="FFFFFF"/>
        </w:rPr>
        <w:t> </w:t>
      </w:r>
      <w:r w:rsidRPr="00443EEB">
        <w:rPr>
          <w:sz w:val="20"/>
          <w:szCs w:val="27"/>
        </w:rPr>
        <w:br/>
      </w:r>
    </w:p>
    <w:p w:rsidR="000F1139" w:rsidRPr="00443EEB" w:rsidRDefault="000F1139" w:rsidP="00443EEB">
      <w:pPr>
        <w:ind w:firstLine="708"/>
        <w:rPr>
          <w:sz w:val="20"/>
          <w:szCs w:val="26"/>
        </w:rPr>
      </w:pPr>
    </w:p>
    <w:p w:rsidR="005928BC" w:rsidRPr="00443EEB" w:rsidRDefault="005928BC" w:rsidP="00443EEB">
      <w:pPr>
        <w:spacing w:after="120"/>
        <w:rPr>
          <w:sz w:val="20"/>
          <w:szCs w:val="26"/>
        </w:rPr>
      </w:pPr>
      <w:r w:rsidRPr="00443EEB">
        <w:rPr>
          <w:sz w:val="20"/>
          <w:szCs w:val="26"/>
        </w:rPr>
        <w:t>№ экз. билета 20</w:t>
      </w:r>
    </w:p>
    <w:p w:rsidR="005928BC" w:rsidRPr="00443EEB" w:rsidRDefault="005928BC" w:rsidP="00443EEB">
      <w:pPr>
        <w:numPr>
          <w:ilvl w:val="0"/>
          <w:numId w:val="6"/>
        </w:numPr>
        <w:spacing w:before="240" w:after="120"/>
        <w:rPr>
          <w:sz w:val="20"/>
        </w:rPr>
      </w:pPr>
      <w:r w:rsidRPr="00443EEB">
        <w:rPr>
          <w:sz w:val="20"/>
          <w:szCs w:val="26"/>
        </w:rPr>
        <w:t>Задача. (Максимальное количество баллов – 15).</w:t>
      </w:r>
    </w:p>
    <w:p w:rsidR="005928BC" w:rsidRPr="00443EEB" w:rsidRDefault="005928BC" w:rsidP="00443EEB">
      <w:pPr>
        <w:rPr>
          <w:sz w:val="20"/>
        </w:rPr>
      </w:pPr>
    </w:p>
    <w:p w:rsidR="005928BC" w:rsidRPr="00443EEB" w:rsidRDefault="005928BC" w:rsidP="00443EEB">
      <w:pPr>
        <w:rPr>
          <w:sz w:val="20"/>
          <w:szCs w:val="26"/>
        </w:rPr>
      </w:pPr>
      <w:r w:rsidRPr="00443EEB">
        <w:rPr>
          <w:sz w:val="20"/>
          <w:szCs w:val="26"/>
        </w:rPr>
        <w:t>Рассчитайте значение коэффициента срочной ликвидности, если:</w:t>
      </w:r>
    </w:p>
    <w:p w:rsidR="005928BC" w:rsidRPr="00443EEB" w:rsidRDefault="005928BC" w:rsidP="00443EEB">
      <w:pPr>
        <w:rPr>
          <w:sz w:val="20"/>
          <w:szCs w:val="26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5106"/>
        <w:gridCol w:w="1357"/>
      </w:tblGrid>
      <w:tr w:rsidR="005928BC" w:rsidRPr="00443EEB" w:rsidTr="0052374B">
        <w:trPr>
          <w:trHeight w:val="148"/>
        </w:trPr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Показатель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тыс. руб.</w:t>
            </w:r>
          </w:p>
        </w:tc>
      </w:tr>
      <w:tr w:rsidR="005928BC" w:rsidRPr="00443EEB" w:rsidTr="0052374B"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Основные средства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150</w:t>
            </w:r>
          </w:p>
        </w:tc>
      </w:tr>
      <w:tr w:rsidR="005928BC" w:rsidRPr="00443EEB" w:rsidTr="0052374B"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Запасы материалов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200</w:t>
            </w:r>
          </w:p>
        </w:tc>
      </w:tr>
      <w:tr w:rsidR="005928BC" w:rsidRPr="00443EEB" w:rsidTr="0052374B"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НДС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30</w:t>
            </w:r>
          </w:p>
        </w:tc>
      </w:tr>
      <w:tr w:rsidR="005928BC" w:rsidRPr="00443EEB" w:rsidTr="0052374B"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 xml:space="preserve">Дебиторская задолженность более 12 </w:t>
            </w:r>
            <w:proofErr w:type="gramStart"/>
            <w:r w:rsidRPr="00443EEB">
              <w:rPr>
                <w:sz w:val="20"/>
                <w:szCs w:val="26"/>
              </w:rPr>
              <w:t>мес</w:t>
            </w:r>
            <w:proofErr w:type="gramEnd"/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100</w:t>
            </w:r>
          </w:p>
        </w:tc>
      </w:tr>
      <w:tr w:rsidR="005928BC" w:rsidRPr="00443EEB" w:rsidTr="0052374B"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 xml:space="preserve">Дебиторская задолженность менее 12 мес.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50</w:t>
            </w:r>
          </w:p>
        </w:tc>
      </w:tr>
      <w:tr w:rsidR="005928BC" w:rsidRPr="00443EEB" w:rsidTr="0052374B"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Краткосрочные финансовые вложения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10</w:t>
            </w:r>
          </w:p>
        </w:tc>
      </w:tr>
      <w:tr w:rsidR="005928BC" w:rsidRPr="00443EEB" w:rsidTr="0052374B"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 xml:space="preserve">Денежные средства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50</w:t>
            </w:r>
          </w:p>
        </w:tc>
      </w:tr>
      <w:tr w:rsidR="005928BC" w:rsidRPr="00443EEB" w:rsidTr="0052374B"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Долгосрочный кредит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100</w:t>
            </w:r>
          </w:p>
        </w:tc>
      </w:tr>
      <w:tr w:rsidR="005928BC" w:rsidRPr="00443EEB" w:rsidTr="0052374B"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Краткосрочный кредит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80</w:t>
            </w:r>
          </w:p>
        </w:tc>
      </w:tr>
      <w:tr w:rsidR="005928BC" w:rsidRPr="00443EEB" w:rsidTr="0052374B"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Кредиторская задолженность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70</w:t>
            </w:r>
          </w:p>
        </w:tc>
      </w:tr>
      <w:tr w:rsidR="005928BC" w:rsidRPr="00443EEB" w:rsidTr="0052374B"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 xml:space="preserve">Доходы будущих периодов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10</w:t>
            </w:r>
          </w:p>
        </w:tc>
      </w:tr>
      <w:tr w:rsidR="005928BC" w:rsidRPr="00443EEB" w:rsidTr="0052374B"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Резервы предстоящих расходов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</w:rPr>
            </w:pPr>
            <w:r w:rsidRPr="00443EEB">
              <w:rPr>
                <w:sz w:val="20"/>
                <w:szCs w:val="26"/>
              </w:rPr>
              <w:t>20</w:t>
            </w:r>
          </w:p>
        </w:tc>
      </w:tr>
    </w:tbl>
    <w:p w:rsidR="005928BC" w:rsidRPr="00443EEB" w:rsidRDefault="005928BC" w:rsidP="00443EEB">
      <w:pPr>
        <w:rPr>
          <w:sz w:val="20"/>
        </w:rPr>
      </w:pPr>
    </w:p>
    <w:p w:rsidR="005928BC" w:rsidRPr="00443EEB" w:rsidRDefault="005928BC" w:rsidP="00443EEB">
      <w:pPr>
        <w:rPr>
          <w:sz w:val="20"/>
        </w:rPr>
      </w:pPr>
    </w:p>
    <w:p w:rsidR="005928BC" w:rsidRPr="00443EEB" w:rsidRDefault="005928BC" w:rsidP="00443EEB">
      <w:pPr>
        <w:spacing w:after="120"/>
        <w:rPr>
          <w:sz w:val="20"/>
          <w:szCs w:val="26"/>
        </w:rPr>
      </w:pPr>
      <w:r w:rsidRPr="00443EEB">
        <w:rPr>
          <w:sz w:val="20"/>
          <w:szCs w:val="26"/>
        </w:rPr>
        <w:t>№ экз. билета 21</w:t>
      </w:r>
    </w:p>
    <w:p w:rsidR="005928BC" w:rsidRPr="00443EEB" w:rsidRDefault="005928BC" w:rsidP="00443EEB">
      <w:pPr>
        <w:spacing w:before="240" w:after="120"/>
        <w:rPr>
          <w:sz w:val="20"/>
        </w:rPr>
      </w:pPr>
      <w:r w:rsidRPr="00443EEB">
        <w:rPr>
          <w:sz w:val="20"/>
          <w:szCs w:val="26"/>
        </w:rPr>
        <w:t>4. Задача. (Максимальное количество баллов – 15).</w:t>
      </w:r>
    </w:p>
    <w:p w:rsidR="005928BC" w:rsidRPr="00443EEB" w:rsidRDefault="005928BC" w:rsidP="00443EEB">
      <w:pPr>
        <w:rPr>
          <w:sz w:val="20"/>
        </w:rPr>
      </w:pPr>
    </w:p>
    <w:p w:rsidR="005928BC" w:rsidRPr="00443EEB" w:rsidRDefault="005928BC" w:rsidP="00443EEB">
      <w:pPr>
        <w:ind w:firstLine="708"/>
        <w:rPr>
          <w:sz w:val="20"/>
          <w:szCs w:val="26"/>
        </w:rPr>
      </w:pPr>
      <w:r w:rsidRPr="00443EEB">
        <w:rPr>
          <w:sz w:val="20"/>
          <w:szCs w:val="26"/>
        </w:rPr>
        <w:t>Предприятие имеет следующие данные:</w:t>
      </w:r>
    </w:p>
    <w:p w:rsidR="005928BC" w:rsidRPr="00443EEB" w:rsidRDefault="005928BC" w:rsidP="00443EEB">
      <w:pPr>
        <w:ind w:firstLine="708"/>
        <w:rPr>
          <w:sz w:val="20"/>
          <w:szCs w:val="26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949"/>
        <w:gridCol w:w="3284"/>
        <w:gridCol w:w="2084"/>
      </w:tblGrid>
      <w:tr w:rsidR="005928BC" w:rsidRPr="00443EEB" w:rsidTr="0052374B"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 xml:space="preserve">№ </w:t>
            </w:r>
            <w:proofErr w:type="gramStart"/>
            <w:r w:rsidRPr="00443EEB">
              <w:rPr>
                <w:sz w:val="20"/>
                <w:szCs w:val="26"/>
              </w:rPr>
              <w:t>п</w:t>
            </w:r>
            <w:proofErr w:type="gramEnd"/>
            <w:r w:rsidRPr="00443EEB">
              <w:rPr>
                <w:sz w:val="20"/>
                <w:szCs w:val="26"/>
              </w:rPr>
              <w:t>/п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Показатель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Сумма,  тыс. руб.</w:t>
            </w:r>
          </w:p>
        </w:tc>
      </w:tr>
      <w:tr w:rsidR="005928BC" w:rsidRPr="00443EEB" w:rsidTr="0052374B"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numPr>
                <w:ilvl w:val="0"/>
                <w:numId w:val="7"/>
              </w:numPr>
              <w:snapToGrid w:val="0"/>
              <w:rPr>
                <w:sz w:val="20"/>
                <w:szCs w:val="26"/>
              </w:rPr>
            </w:pP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Выручка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1 500</w:t>
            </w:r>
          </w:p>
        </w:tc>
      </w:tr>
      <w:tr w:rsidR="005928BC" w:rsidRPr="00443EEB" w:rsidTr="0052374B"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numPr>
                <w:ilvl w:val="0"/>
                <w:numId w:val="7"/>
              </w:numPr>
              <w:snapToGrid w:val="0"/>
              <w:rPr>
                <w:sz w:val="20"/>
                <w:szCs w:val="26"/>
              </w:rPr>
            </w:pP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Переменные затраты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1 050</w:t>
            </w:r>
          </w:p>
        </w:tc>
      </w:tr>
      <w:tr w:rsidR="005928BC" w:rsidRPr="00443EEB" w:rsidTr="0052374B"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numPr>
                <w:ilvl w:val="0"/>
                <w:numId w:val="7"/>
              </w:numPr>
              <w:snapToGrid w:val="0"/>
              <w:rPr>
                <w:sz w:val="20"/>
                <w:szCs w:val="26"/>
              </w:rPr>
            </w:pP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Постоянные затраты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300</w:t>
            </w:r>
          </w:p>
        </w:tc>
      </w:tr>
      <w:tr w:rsidR="005928BC" w:rsidRPr="00443EEB" w:rsidTr="0052374B"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numPr>
                <w:ilvl w:val="0"/>
                <w:numId w:val="7"/>
              </w:numPr>
              <w:snapToGrid w:val="0"/>
              <w:rPr>
                <w:sz w:val="20"/>
                <w:szCs w:val="26"/>
              </w:rPr>
            </w:pP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 xml:space="preserve">Прибыль 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rPr>
                <w:sz w:val="20"/>
              </w:rPr>
            </w:pPr>
            <w:r w:rsidRPr="00443EEB">
              <w:rPr>
                <w:sz w:val="20"/>
                <w:szCs w:val="26"/>
              </w:rPr>
              <w:t>150</w:t>
            </w:r>
          </w:p>
        </w:tc>
      </w:tr>
    </w:tbl>
    <w:p w:rsidR="005928BC" w:rsidRPr="00443EEB" w:rsidRDefault="005928BC" w:rsidP="00443EEB">
      <w:pPr>
        <w:rPr>
          <w:sz w:val="20"/>
        </w:rPr>
      </w:pPr>
    </w:p>
    <w:p w:rsidR="005928BC" w:rsidRPr="00443EEB" w:rsidRDefault="005928BC" w:rsidP="00443EEB">
      <w:pPr>
        <w:ind w:firstLine="708"/>
        <w:rPr>
          <w:sz w:val="20"/>
          <w:szCs w:val="26"/>
        </w:rPr>
      </w:pPr>
      <w:r w:rsidRPr="00443EEB">
        <w:rPr>
          <w:sz w:val="20"/>
          <w:szCs w:val="26"/>
        </w:rPr>
        <w:t xml:space="preserve"> </w:t>
      </w:r>
      <w:proofErr w:type="gramStart"/>
      <w:r w:rsidRPr="00443EEB">
        <w:rPr>
          <w:sz w:val="20"/>
          <w:szCs w:val="26"/>
        </w:rPr>
        <w:t>Сколько процентов прибыли</w:t>
      </w:r>
      <w:proofErr w:type="gramEnd"/>
      <w:r w:rsidRPr="00443EEB">
        <w:rPr>
          <w:sz w:val="20"/>
          <w:szCs w:val="26"/>
        </w:rPr>
        <w:t xml:space="preserve"> удастся сохранить предприятию, если выручка снизится на 25%?</w:t>
      </w:r>
    </w:p>
    <w:p w:rsidR="005928BC" w:rsidRPr="00443EEB" w:rsidRDefault="005928BC" w:rsidP="00443EEB">
      <w:pPr>
        <w:rPr>
          <w:sz w:val="20"/>
          <w:szCs w:val="26"/>
        </w:rPr>
      </w:pPr>
    </w:p>
    <w:p w:rsidR="005928BC" w:rsidRPr="00443EEB" w:rsidRDefault="005928BC" w:rsidP="00443EEB">
      <w:pPr>
        <w:rPr>
          <w:sz w:val="20"/>
        </w:rPr>
      </w:pPr>
    </w:p>
    <w:p w:rsidR="005928BC" w:rsidRPr="00443EEB" w:rsidRDefault="005928BC" w:rsidP="00443EEB">
      <w:pPr>
        <w:spacing w:after="120"/>
        <w:rPr>
          <w:sz w:val="20"/>
          <w:szCs w:val="26"/>
        </w:rPr>
      </w:pPr>
      <w:r w:rsidRPr="00443EEB">
        <w:rPr>
          <w:sz w:val="20"/>
          <w:szCs w:val="26"/>
        </w:rPr>
        <w:t>№ экз. билета 22</w:t>
      </w:r>
    </w:p>
    <w:p w:rsidR="005928BC" w:rsidRPr="00443EEB" w:rsidRDefault="005928BC" w:rsidP="00443EEB">
      <w:pPr>
        <w:spacing w:before="240" w:after="120"/>
        <w:rPr>
          <w:sz w:val="20"/>
        </w:rPr>
      </w:pPr>
      <w:r w:rsidRPr="00443EEB">
        <w:rPr>
          <w:sz w:val="20"/>
          <w:szCs w:val="26"/>
        </w:rPr>
        <w:t>4. Задача. (Максимальное количество баллов – 15).</w:t>
      </w:r>
    </w:p>
    <w:p w:rsidR="005928BC" w:rsidRPr="00443EEB" w:rsidRDefault="005928BC" w:rsidP="00443EEB">
      <w:pPr>
        <w:rPr>
          <w:sz w:val="20"/>
        </w:rPr>
      </w:pPr>
    </w:p>
    <w:p w:rsidR="005928BC" w:rsidRPr="00443EEB" w:rsidRDefault="005928BC" w:rsidP="00443EEB">
      <w:pPr>
        <w:ind w:firstLine="708"/>
        <w:rPr>
          <w:sz w:val="20"/>
          <w:szCs w:val="26"/>
        </w:rPr>
      </w:pPr>
      <w:r w:rsidRPr="00443EEB">
        <w:rPr>
          <w:sz w:val="20"/>
          <w:szCs w:val="26"/>
        </w:rPr>
        <w:t xml:space="preserve">По приведенным ниже данным определите эффект операционного рычага: </w:t>
      </w:r>
    </w:p>
    <w:p w:rsidR="005928BC" w:rsidRPr="00443EEB" w:rsidRDefault="005928BC" w:rsidP="00443EEB">
      <w:pPr>
        <w:ind w:firstLine="708"/>
        <w:rPr>
          <w:sz w:val="20"/>
          <w:szCs w:val="26"/>
        </w:rPr>
      </w:pPr>
      <w:r w:rsidRPr="00443EEB">
        <w:rPr>
          <w:sz w:val="20"/>
          <w:szCs w:val="26"/>
        </w:rPr>
        <w:t xml:space="preserve">выручка от продаж – 20 000 тыс. руб., </w:t>
      </w:r>
    </w:p>
    <w:p w:rsidR="005928BC" w:rsidRPr="00443EEB" w:rsidRDefault="005928BC" w:rsidP="00443EEB">
      <w:pPr>
        <w:ind w:firstLine="708"/>
        <w:rPr>
          <w:sz w:val="20"/>
          <w:szCs w:val="26"/>
        </w:rPr>
      </w:pPr>
      <w:r w:rsidRPr="00443EEB">
        <w:rPr>
          <w:sz w:val="20"/>
          <w:szCs w:val="26"/>
        </w:rPr>
        <w:t xml:space="preserve">аренда -  2000 тыс. руб., </w:t>
      </w:r>
    </w:p>
    <w:p w:rsidR="005928BC" w:rsidRPr="00443EEB" w:rsidRDefault="005928BC" w:rsidP="00443EEB">
      <w:pPr>
        <w:ind w:firstLine="708"/>
        <w:rPr>
          <w:sz w:val="20"/>
          <w:szCs w:val="26"/>
        </w:rPr>
      </w:pPr>
      <w:r w:rsidRPr="00443EEB">
        <w:rPr>
          <w:sz w:val="20"/>
          <w:szCs w:val="26"/>
        </w:rPr>
        <w:t xml:space="preserve">сырье и материалы – 5000 тыс. руб., </w:t>
      </w:r>
    </w:p>
    <w:p w:rsidR="005928BC" w:rsidRPr="00443EEB" w:rsidRDefault="005928BC" w:rsidP="00443EEB">
      <w:pPr>
        <w:ind w:firstLine="708"/>
        <w:rPr>
          <w:sz w:val="20"/>
          <w:szCs w:val="26"/>
        </w:rPr>
      </w:pPr>
      <w:r w:rsidRPr="00443EEB">
        <w:rPr>
          <w:sz w:val="20"/>
          <w:szCs w:val="26"/>
        </w:rPr>
        <w:t xml:space="preserve">заработная плата рабочих – 3000 тыс. руб., </w:t>
      </w:r>
    </w:p>
    <w:p w:rsidR="005928BC" w:rsidRPr="00443EEB" w:rsidRDefault="005928BC" w:rsidP="00443EEB">
      <w:pPr>
        <w:ind w:firstLine="708"/>
        <w:rPr>
          <w:sz w:val="20"/>
          <w:szCs w:val="26"/>
        </w:rPr>
      </w:pPr>
      <w:r w:rsidRPr="00443EEB">
        <w:rPr>
          <w:sz w:val="20"/>
          <w:szCs w:val="26"/>
        </w:rPr>
        <w:t>заработная плата директора - 1000 тыс. руб.:</w:t>
      </w:r>
    </w:p>
    <w:p w:rsidR="005928BC" w:rsidRPr="00443EEB" w:rsidRDefault="005928BC" w:rsidP="00443EEB">
      <w:pPr>
        <w:rPr>
          <w:sz w:val="20"/>
          <w:szCs w:val="26"/>
        </w:rPr>
      </w:pPr>
    </w:p>
    <w:p w:rsidR="005928BC" w:rsidRPr="00443EEB" w:rsidRDefault="005928BC" w:rsidP="00443EEB">
      <w:pPr>
        <w:spacing w:after="120"/>
        <w:rPr>
          <w:sz w:val="20"/>
        </w:rPr>
      </w:pPr>
    </w:p>
    <w:p w:rsidR="005928BC" w:rsidRPr="00443EEB" w:rsidRDefault="005928BC" w:rsidP="00443EEB">
      <w:pPr>
        <w:spacing w:after="120"/>
        <w:rPr>
          <w:sz w:val="20"/>
          <w:szCs w:val="26"/>
        </w:rPr>
      </w:pPr>
      <w:r w:rsidRPr="00443EEB">
        <w:rPr>
          <w:sz w:val="20"/>
          <w:szCs w:val="26"/>
        </w:rPr>
        <w:t>№ экз. билета 23</w:t>
      </w:r>
    </w:p>
    <w:p w:rsidR="005928BC" w:rsidRPr="00443EEB" w:rsidRDefault="005928BC" w:rsidP="00443EEB">
      <w:pPr>
        <w:spacing w:before="240" w:after="120"/>
        <w:rPr>
          <w:sz w:val="20"/>
        </w:rPr>
      </w:pPr>
      <w:r w:rsidRPr="00443EEB">
        <w:rPr>
          <w:sz w:val="20"/>
          <w:szCs w:val="26"/>
        </w:rPr>
        <w:lastRenderedPageBreak/>
        <w:t>4. Задача. (Максимальное количество баллов – 15).</w:t>
      </w:r>
    </w:p>
    <w:p w:rsidR="005928BC" w:rsidRPr="00443EEB" w:rsidRDefault="005928BC" w:rsidP="00443EEB">
      <w:pPr>
        <w:rPr>
          <w:sz w:val="20"/>
        </w:rPr>
      </w:pPr>
    </w:p>
    <w:p w:rsidR="005928BC" w:rsidRPr="00443EEB" w:rsidRDefault="005928BC" w:rsidP="00443EEB">
      <w:pPr>
        <w:ind w:firstLine="708"/>
        <w:rPr>
          <w:sz w:val="20"/>
          <w:szCs w:val="26"/>
        </w:rPr>
      </w:pPr>
      <w:r w:rsidRPr="00443EEB">
        <w:rPr>
          <w:sz w:val="20"/>
          <w:szCs w:val="26"/>
        </w:rPr>
        <w:t xml:space="preserve">Величина активов организации на начало и конец I квартала - 3187 и 3796 тыс. руб. </w:t>
      </w:r>
    </w:p>
    <w:p w:rsidR="005928BC" w:rsidRPr="00443EEB" w:rsidRDefault="005928BC" w:rsidP="00443EEB">
      <w:pPr>
        <w:ind w:firstLine="708"/>
        <w:rPr>
          <w:sz w:val="20"/>
          <w:szCs w:val="26"/>
        </w:rPr>
      </w:pPr>
      <w:r w:rsidRPr="00443EEB">
        <w:rPr>
          <w:sz w:val="20"/>
          <w:szCs w:val="26"/>
        </w:rPr>
        <w:t xml:space="preserve">Величина внеоборотных активов на начало и конец периода - 1183 и 1635 тыс. руб. </w:t>
      </w:r>
    </w:p>
    <w:p w:rsidR="005928BC" w:rsidRPr="00443EEB" w:rsidRDefault="005928BC" w:rsidP="00443EEB">
      <w:pPr>
        <w:ind w:firstLine="708"/>
        <w:rPr>
          <w:sz w:val="20"/>
          <w:szCs w:val="26"/>
        </w:rPr>
      </w:pPr>
      <w:r w:rsidRPr="00443EEB">
        <w:rPr>
          <w:sz w:val="20"/>
          <w:szCs w:val="26"/>
        </w:rPr>
        <w:t xml:space="preserve">Выручка (нетто) от продаж - 5423 тыс. руб. </w:t>
      </w:r>
    </w:p>
    <w:p w:rsidR="005928BC" w:rsidRPr="00443EEB" w:rsidRDefault="005928BC" w:rsidP="00443EEB">
      <w:pPr>
        <w:ind w:firstLine="708"/>
        <w:rPr>
          <w:sz w:val="20"/>
          <w:szCs w:val="26"/>
        </w:rPr>
      </w:pPr>
      <w:r w:rsidRPr="00443EEB">
        <w:rPr>
          <w:sz w:val="20"/>
          <w:szCs w:val="26"/>
        </w:rPr>
        <w:t>Определите коэффициент оборачиваемости (отдачи) активов организации</w:t>
      </w:r>
    </w:p>
    <w:p w:rsidR="005928BC" w:rsidRPr="00443EEB" w:rsidRDefault="005928BC" w:rsidP="00443EEB">
      <w:pPr>
        <w:rPr>
          <w:sz w:val="20"/>
        </w:rPr>
      </w:pPr>
    </w:p>
    <w:p w:rsidR="005928BC" w:rsidRPr="00443EEB" w:rsidRDefault="005928BC" w:rsidP="00443EEB">
      <w:pPr>
        <w:rPr>
          <w:sz w:val="20"/>
        </w:rPr>
      </w:pPr>
    </w:p>
    <w:p w:rsidR="005928BC" w:rsidRPr="00443EEB" w:rsidRDefault="005928BC" w:rsidP="00443EEB">
      <w:pPr>
        <w:spacing w:after="120"/>
        <w:rPr>
          <w:sz w:val="20"/>
          <w:szCs w:val="26"/>
        </w:rPr>
      </w:pPr>
      <w:r w:rsidRPr="00443EEB">
        <w:rPr>
          <w:sz w:val="20"/>
          <w:szCs w:val="26"/>
        </w:rPr>
        <w:t>№ экз. билета 24</w:t>
      </w:r>
    </w:p>
    <w:p w:rsidR="005928BC" w:rsidRPr="00443EEB" w:rsidRDefault="005928BC" w:rsidP="00443EEB">
      <w:pPr>
        <w:tabs>
          <w:tab w:val="left" w:pos="180"/>
        </w:tabs>
        <w:spacing w:before="240" w:after="120"/>
        <w:rPr>
          <w:sz w:val="20"/>
          <w:szCs w:val="26"/>
        </w:rPr>
      </w:pPr>
      <w:r w:rsidRPr="00443EEB">
        <w:rPr>
          <w:sz w:val="20"/>
          <w:szCs w:val="26"/>
        </w:rPr>
        <w:t>4. Задача. (Максимальное количество баллов – 15).</w:t>
      </w:r>
    </w:p>
    <w:p w:rsidR="005928BC" w:rsidRPr="00443EEB" w:rsidRDefault="005928BC" w:rsidP="00443EEB">
      <w:pPr>
        <w:ind w:right="72" w:firstLine="708"/>
        <w:rPr>
          <w:sz w:val="20"/>
          <w:szCs w:val="26"/>
        </w:rPr>
      </w:pPr>
      <w:r w:rsidRPr="00443EEB">
        <w:rPr>
          <w:sz w:val="20"/>
          <w:szCs w:val="26"/>
        </w:rPr>
        <w:t xml:space="preserve">Имеется следующая  информация: </w:t>
      </w:r>
    </w:p>
    <w:tbl>
      <w:tblPr>
        <w:tblW w:w="0" w:type="auto"/>
        <w:tblInd w:w="108" w:type="dxa"/>
        <w:tblLayout w:type="fixed"/>
        <w:tblLook w:val="0000"/>
      </w:tblPr>
      <w:tblGrid>
        <w:gridCol w:w="2168"/>
        <w:gridCol w:w="1971"/>
        <w:gridCol w:w="2027"/>
        <w:gridCol w:w="2413"/>
      </w:tblGrid>
      <w:tr w:rsidR="005928BC" w:rsidRPr="00443EEB" w:rsidTr="0052374B">
        <w:trPr>
          <w:cantSplit/>
        </w:trPr>
        <w:tc>
          <w:tcPr>
            <w:tcW w:w="2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ind w:right="74"/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Состояние экономики</w:t>
            </w:r>
          </w:p>
        </w:tc>
        <w:tc>
          <w:tcPr>
            <w:tcW w:w="1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ind w:right="74"/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Вероятность состояния</w:t>
            </w: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ind w:right="74"/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Уровень доходности ценных бумаг</w:t>
            </w:r>
          </w:p>
        </w:tc>
      </w:tr>
      <w:tr w:rsidR="005928BC" w:rsidRPr="00443EEB" w:rsidTr="0052374B">
        <w:trPr>
          <w:cantSplit/>
        </w:trPr>
        <w:tc>
          <w:tcPr>
            <w:tcW w:w="2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snapToGrid w:val="0"/>
              <w:ind w:right="74"/>
              <w:rPr>
                <w:sz w:val="20"/>
                <w:szCs w:val="26"/>
              </w:rPr>
            </w:pPr>
          </w:p>
        </w:tc>
        <w:tc>
          <w:tcPr>
            <w:tcW w:w="1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snapToGrid w:val="0"/>
              <w:ind w:right="74"/>
              <w:rPr>
                <w:sz w:val="20"/>
                <w:szCs w:val="26"/>
              </w:rPr>
            </w:pP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ind w:right="74"/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типа</w:t>
            </w:r>
            <w:proofErr w:type="gramStart"/>
            <w:r w:rsidRPr="00443EEB">
              <w:rPr>
                <w:sz w:val="20"/>
                <w:szCs w:val="26"/>
              </w:rPr>
              <w:t xml:space="preserve"> А</w:t>
            </w:r>
            <w:proofErr w:type="gramEnd"/>
            <w:r w:rsidRPr="00443EEB">
              <w:rPr>
                <w:sz w:val="20"/>
                <w:szCs w:val="26"/>
              </w:rPr>
              <w:t>, %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ind w:right="74"/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типа</w:t>
            </w:r>
            <w:proofErr w:type="gramStart"/>
            <w:r w:rsidRPr="00443EEB">
              <w:rPr>
                <w:sz w:val="20"/>
                <w:szCs w:val="26"/>
              </w:rPr>
              <w:t xml:space="preserve"> В</w:t>
            </w:r>
            <w:proofErr w:type="gramEnd"/>
            <w:r w:rsidRPr="00443EEB">
              <w:rPr>
                <w:sz w:val="20"/>
                <w:szCs w:val="26"/>
              </w:rPr>
              <w:t>, %</w:t>
            </w:r>
          </w:p>
        </w:tc>
      </w:tr>
      <w:tr w:rsidR="005928BC" w:rsidRPr="00443EEB" w:rsidTr="0052374B"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ind w:right="74"/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Спад</w:t>
            </w:r>
          </w:p>
          <w:p w:rsidR="005928BC" w:rsidRPr="00443EEB" w:rsidRDefault="005928BC" w:rsidP="00443EEB">
            <w:pPr>
              <w:ind w:right="74"/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 xml:space="preserve">Нормальное </w:t>
            </w:r>
          </w:p>
          <w:p w:rsidR="005928BC" w:rsidRPr="00443EEB" w:rsidRDefault="005928BC" w:rsidP="00443EEB">
            <w:pPr>
              <w:ind w:right="74"/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Подъем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ind w:right="74"/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0,15</w:t>
            </w:r>
          </w:p>
          <w:p w:rsidR="005928BC" w:rsidRPr="00443EEB" w:rsidRDefault="005928BC" w:rsidP="00443EEB">
            <w:pPr>
              <w:ind w:right="74"/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0,60</w:t>
            </w:r>
          </w:p>
          <w:p w:rsidR="005928BC" w:rsidRPr="00443EEB" w:rsidRDefault="005928BC" w:rsidP="00443EEB">
            <w:pPr>
              <w:ind w:right="74"/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0,25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ind w:right="74"/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14</w:t>
            </w:r>
          </w:p>
          <w:p w:rsidR="005928BC" w:rsidRPr="00443EEB" w:rsidRDefault="005928BC" w:rsidP="00443EEB">
            <w:pPr>
              <w:ind w:right="74"/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24</w:t>
            </w:r>
          </w:p>
          <w:p w:rsidR="005928BC" w:rsidRPr="00443EEB" w:rsidRDefault="005928BC" w:rsidP="00443EEB">
            <w:pPr>
              <w:ind w:right="74"/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28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8BC" w:rsidRPr="00443EEB" w:rsidRDefault="005928BC" w:rsidP="00443EEB">
            <w:pPr>
              <w:ind w:right="74"/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-18</w:t>
            </w:r>
          </w:p>
          <w:p w:rsidR="005928BC" w:rsidRPr="00443EEB" w:rsidRDefault="005928BC" w:rsidP="00443EEB">
            <w:pPr>
              <w:ind w:right="74"/>
              <w:rPr>
                <w:sz w:val="20"/>
                <w:szCs w:val="26"/>
              </w:rPr>
            </w:pPr>
            <w:r w:rsidRPr="00443EEB">
              <w:rPr>
                <w:sz w:val="20"/>
                <w:szCs w:val="26"/>
              </w:rPr>
              <w:t>10</w:t>
            </w:r>
          </w:p>
          <w:p w:rsidR="005928BC" w:rsidRPr="00443EEB" w:rsidRDefault="005928BC" w:rsidP="00443EEB">
            <w:pPr>
              <w:ind w:right="74"/>
              <w:rPr>
                <w:sz w:val="20"/>
              </w:rPr>
            </w:pPr>
            <w:r w:rsidRPr="00443EEB">
              <w:rPr>
                <w:sz w:val="20"/>
                <w:szCs w:val="26"/>
              </w:rPr>
              <w:t>40</w:t>
            </w:r>
          </w:p>
        </w:tc>
      </w:tr>
    </w:tbl>
    <w:p w:rsidR="005928BC" w:rsidRPr="00443EEB" w:rsidRDefault="005928BC" w:rsidP="00443EEB">
      <w:pPr>
        <w:rPr>
          <w:sz w:val="20"/>
        </w:rPr>
      </w:pPr>
    </w:p>
    <w:p w:rsidR="005928BC" w:rsidRPr="00443EEB" w:rsidRDefault="005928BC" w:rsidP="00443EEB">
      <w:pPr>
        <w:ind w:firstLine="708"/>
        <w:rPr>
          <w:sz w:val="20"/>
          <w:szCs w:val="26"/>
        </w:rPr>
      </w:pPr>
      <w:r w:rsidRPr="00443EEB">
        <w:rPr>
          <w:sz w:val="20"/>
          <w:szCs w:val="26"/>
        </w:rPr>
        <w:t>Рассчитайте математическое ожидание, дисперсию, стандартное отклонение, коэффициент вариации и ответьте на вопрос: какие акции являются более рискованными?</w:t>
      </w:r>
    </w:p>
    <w:p w:rsidR="005928BC" w:rsidRPr="00443EEB" w:rsidRDefault="005928BC" w:rsidP="00443EEB">
      <w:pPr>
        <w:rPr>
          <w:sz w:val="20"/>
          <w:szCs w:val="26"/>
        </w:rPr>
      </w:pPr>
    </w:p>
    <w:p w:rsidR="005928BC" w:rsidRPr="00443EEB" w:rsidRDefault="005928BC" w:rsidP="00443EEB">
      <w:pPr>
        <w:rPr>
          <w:sz w:val="20"/>
        </w:rPr>
      </w:pPr>
    </w:p>
    <w:p w:rsidR="005928BC" w:rsidRPr="00443EEB" w:rsidRDefault="005928BC" w:rsidP="00443EEB">
      <w:pPr>
        <w:spacing w:after="120"/>
        <w:rPr>
          <w:sz w:val="20"/>
          <w:szCs w:val="26"/>
        </w:rPr>
      </w:pPr>
      <w:r w:rsidRPr="00443EEB">
        <w:rPr>
          <w:sz w:val="20"/>
          <w:szCs w:val="26"/>
        </w:rPr>
        <w:t>№ экз. билета 25</w:t>
      </w:r>
    </w:p>
    <w:p w:rsidR="005928BC" w:rsidRPr="00443EEB" w:rsidRDefault="005928BC" w:rsidP="00443EEB">
      <w:pPr>
        <w:tabs>
          <w:tab w:val="left" w:pos="360"/>
        </w:tabs>
        <w:spacing w:before="240" w:after="120"/>
        <w:rPr>
          <w:sz w:val="20"/>
          <w:szCs w:val="26"/>
        </w:rPr>
      </w:pPr>
      <w:r w:rsidRPr="00443EEB">
        <w:rPr>
          <w:sz w:val="20"/>
          <w:szCs w:val="26"/>
        </w:rPr>
        <w:t>4. Задача. (Максимальное количество баллов – 15).</w:t>
      </w:r>
    </w:p>
    <w:p w:rsidR="005928BC" w:rsidRPr="00443EEB" w:rsidRDefault="005928BC" w:rsidP="00443EEB">
      <w:pPr>
        <w:rPr>
          <w:sz w:val="20"/>
          <w:szCs w:val="26"/>
        </w:rPr>
      </w:pPr>
      <w:r w:rsidRPr="00443EEB">
        <w:rPr>
          <w:sz w:val="20"/>
          <w:szCs w:val="26"/>
        </w:rPr>
        <w:t>Имеются следующие данные по компании:</w:t>
      </w:r>
    </w:p>
    <w:p w:rsidR="005928BC" w:rsidRPr="00443EEB" w:rsidRDefault="005928BC" w:rsidP="00443EEB">
      <w:pPr>
        <w:ind w:firstLine="360"/>
        <w:rPr>
          <w:sz w:val="20"/>
          <w:szCs w:val="26"/>
        </w:rPr>
      </w:pPr>
      <w:r w:rsidRPr="00443EEB">
        <w:rPr>
          <w:sz w:val="20"/>
          <w:szCs w:val="26"/>
        </w:rPr>
        <w:t xml:space="preserve">выручка – 1000 руб., </w:t>
      </w:r>
    </w:p>
    <w:p w:rsidR="005928BC" w:rsidRPr="00443EEB" w:rsidRDefault="005928BC" w:rsidP="00443EEB">
      <w:pPr>
        <w:ind w:firstLine="360"/>
        <w:rPr>
          <w:sz w:val="20"/>
          <w:szCs w:val="26"/>
        </w:rPr>
      </w:pPr>
      <w:r w:rsidRPr="00443EEB">
        <w:rPr>
          <w:sz w:val="20"/>
          <w:szCs w:val="26"/>
        </w:rPr>
        <w:t xml:space="preserve">себестоимость продаж  без амортизации – 600 руб., </w:t>
      </w:r>
    </w:p>
    <w:p w:rsidR="005928BC" w:rsidRPr="00443EEB" w:rsidRDefault="005928BC" w:rsidP="00443EEB">
      <w:pPr>
        <w:ind w:firstLine="360"/>
        <w:rPr>
          <w:sz w:val="20"/>
          <w:szCs w:val="26"/>
        </w:rPr>
      </w:pPr>
      <w:r w:rsidRPr="00443EEB">
        <w:rPr>
          <w:sz w:val="20"/>
          <w:szCs w:val="26"/>
        </w:rPr>
        <w:t xml:space="preserve">проценты к уплате – 50 руб, </w:t>
      </w:r>
    </w:p>
    <w:p w:rsidR="005928BC" w:rsidRPr="00443EEB" w:rsidRDefault="005928BC" w:rsidP="00443EEB">
      <w:pPr>
        <w:ind w:firstLine="360"/>
        <w:rPr>
          <w:sz w:val="20"/>
          <w:szCs w:val="26"/>
        </w:rPr>
      </w:pPr>
      <w:r w:rsidRPr="00443EEB">
        <w:rPr>
          <w:sz w:val="20"/>
          <w:szCs w:val="26"/>
        </w:rPr>
        <w:t xml:space="preserve">дивиденды по обыкновенным акциям – 10 руб., </w:t>
      </w:r>
    </w:p>
    <w:p w:rsidR="005928BC" w:rsidRPr="00443EEB" w:rsidRDefault="005928BC" w:rsidP="00443EEB">
      <w:pPr>
        <w:ind w:firstLine="360"/>
        <w:rPr>
          <w:sz w:val="20"/>
          <w:szCs w:val="26"/>
        </w:rPr>
      </w:pPr>
      <w:r w:rsidRPr="00443EEB">
        <w:rPr>
          <w:sz w:val="20"/>
          <w:szCs w:val="26"/>
        </w:rPr>
        <w:t xml:space="preserve">дивиденды по привилегированным акциям – 60 руб., </w:t>
      </w:r>
    </w:p>
    <w:p w:rsidR="005928BC" w:rsidRPr="00443EEB" w:rsidRDefault="005928BC" w:rsidP="00443EEB">
      <w:pPr>
        <w:ind w:firstLine="360"/>
        <w:rPr>
          <w:sz w:val="20"/>
          <w:szCs w:val="26"/>
        </w:rPr>
      </w:pPr>
      <w:r w:rsidRPr="00443EEB">
        <w:rPr>
          <w:sz w:val="20"/>
          <w:szCs w:val="26"/>
        </w:rPr>
        <w:t xml:space="preserve">амортизационные отчисления – 100 руб. </w:t>
      </w:r>
    </w:p>
    <w:p w:rsidR="005928BC" w:rsidRPr="00443EEB" w:rsidRDefault="005928BC" w:rsidP="00443EEB">
      <w:pPr>
        <w:spacing w:before="120"/>
        <w:rPr>
          <w:sz w:val="20"/>
        </w:rPr>
      </w:pPr>
      <w:r w:rsidRPr="00443EEB">
        <w:rPr>
          <w:sz w:val="20"/>
          <w:szCs w:val="26"/>
        </w:rPr>
        <w:t>Чему равно значение коэффициента дивидендных выплат?</w:t>
      </w:r>
    </w:p>
    <w:p w:rsidR="005928BC" w:rsidRPr="00443EEB" w:rsidRDefault="005928BC" w:rsidP="00443EEB">
      <w:pPr>
        <w:rPr>
          <w:sz w:val="20"/>
        </w:rPr>
      </w:pPr>
    </w:p>
    <w:p w:rsidR="005928BC" w:rsidRPr="00443EEB" w:rsidRDefault="005928BC" w:rsidP="00443EEB">
      <w:pPr>
        <w:rPr>
          <w:sz w:val="20"/>
        </w:rPr>
      </w:pPr>
    </w:p>
    <w:p w:rsidR="005928BC" w:rsidRPr="00443EEB" w:rsidRDefault="005928BC" w:rsidP="00443EEB">
      <w:pPr>
        <w:spacing w:after="120"/>
        <w:rPr>
          <w:sz w:val="20"/>
          <w:szCs w:val="26"/>
        </w:rPr>
      </w:pPr>
      <w:r w:rsidRPr="00443EEB">
        <w:rPr>
          <w:sz w:val="20"/>
          <w:szCs w:val="26"/>
        </w:rPr>
        <w:t>№ экз. билета 26</w:t>
      </w:r>
    </w:p>
    <w:p w:rsidR="005928BC" w:rsidRPr="00443EEB" w:rsidRDefault="005928BC" w:rsidP="00443EEB">
      <w:pPr>
        <w:tabs>
          <w:tab w:val="left" w:pos="360"/>
        </w:tabs>
        <w:spacing w:before="240" w:after="120"/>
        <w:rPr>
          <w:sz w:val="20"/>
        </w:rPr>
      </w:pPr>
      <w:r w:rsidRPr="00443EEB">
        <w:rPr>
          <w:sz w:val="20"/>
          <w:szCs w:val="26"/>
        </w:rPr>
        <w:t>4. Задача. (Максимальное количество баллов – 15).</w:t>
      </w:r>
    </w:p>
    <w:p w:rsidR="005928BC" w:rsidRPr="00443EEB" w:rsidRDefault="005928BC" w:rsidP="00443EEB">
      <w:pPr>
        <w:rPr>
          <w:sz w:val="20"/>
        </w:rPr>
      </w:pPr>
    </w:p>
    <w:p w:rsidR="005928BC" w:rsidRPr="00443EEB" w:rsidRDefault="005928BC" w:rsidP="00443EEB">
      <w:pPr>
        <w:ind w:firstLine="708"/>
        <w:rPr>
          <w:sz w:val="20"/>
          <w:szCs w:val="26"/>
        </w:rPr>
      </w:pPr>
      <w:r w:rsidRPr="00443EEB">
        <w:rPr>
          <w:sz w:val="20"/>
          <w:szCs w:val="26"/>
        </w:rPr>
        <w:t>Определите порог рентабельности продаж новой продукции. Предполагаемая цена единицы продукции – 1000 руб. Переменные затраты на единицу продукции – 60%. Годовая сумма постоянных затрат – 1600 тыс. руб.</w:t>
      </w:r>
    </w:p>
    <w:p w:rsidR="005928BC" w:rsidRPr="00443EEB" w:rsidRDefault="005928BC" w:rsidP="00443EEB">
      <w:pPr>
        <w:rPr>
          <w:sz w:val="20"/>
          <w:szCs w:val="26"/>
        </w:rPr>
      </w:pPr>
    </w:p>
    <w:p w:rsidR="005928BC" w:rsidRPr="00443EEB" w:rsidRDefault="005928BC" w:rsidP="00443EEB">
      <w:pPr>
        <w:spacing w:after="120"/>
        <w:rPr>
          <w:sz w:val="20"/>
        </w:rPr>
      </w:pPr>
    </w:p>
    <w:p w:rsidR="005928BC" w:rsidRPr="00443EEB" w:rsidRDefault="005928BC" w:rsidP="00443EEB">
      <w:pPr>
        <w:spacing w:after="120"/>
        <w:rPr>
          <w:sz w:val="20"/>
          <w:szCs w:val="26"/>
        </w:rPr>
      </w:pPr>
      <w:r w:rsidRPr="00443EEB">
        <w:rPr>
          <w:sz w:val="20"/>
          <w:szCs w:val="26"/>
        </w:rPr>
        <w:t>№ экз. билета 27</w:t>
      </w:r>
    </w:p>
    <w:p w:rsidR="005928BC" w:rsidRPr="00443EEB" w:rsidRDefault="005928BC" w:rsidP="00443EEB">
      <w:pPr>
        <w:tabs>
          <w:tab w:val="left" w:pos="360"/>
        </w:tabs>
        <w:spacing w:before="240" w:after="120"/>
        <w:rPr>
          <w:sz w:val="20"/>
          <w:szCs w:val="26"/>
        </w:rPr>
      </w:pPr>
      <w:r w:rsidRPr="00443EEB">
        <w:rPr>
          <w:sz w:val="20"/>
          <w:szCs w:val="26"/>
        </w:rPr>
        <w:t>4. Задача. (Максимальное количество баллов –15).</w:t>
      </w:r>
    </w:p>
    <w:p w:rsidR="005928BC" w:rsidRPr="00443EEB" w:rsidRDefault="005928BC" w:rsidP="00443EEB">
      <w:pPr>
        <w:rPr>
          <w:sz w:val="20"/>
          <w:szCs w:val="26"/>
        </w:rPr>
      </w:pPr>
    </w:p>
    <w:p w:rsidR="005928BC" w:rsidRPr="00443EEB" w:rsidRDefault="005928BC" w:rsidP="00443EEB">
      <w:pPr>
        <w:ind w:firstLine="708"/>
        <w:rPr>
          <w:sz w:val="20"/>
          <w:szCs w:val="26"/>
        </w:rPr>
      </w:pPr>
      <w:proofErr w:type="gramStart"/>
      <w:r w:rsidRPr="00443EEB">
        <w:rPr>
          <w:sz w:val="20"/>
          <w:szCs w:val="26"/>
        </w:rPr>
        <w:t>Согласно следующих данных: выручка от продаж - 120 млн. руб., постоянные затраты - 20 млн. руб., переменные затраты - 78 млн. руб. Чему равен  запас финансовой прочности (млн. руб, %)?</w:t>
      </w:r>
      <w:proofErr w:type="gramEnd"/>
    </w:p>
    <w:p w:rsidR="005928BC" w:rsidRPr="00443EEB" w:rsidRDefault="005928BC" w:rsidP="00443EEB">
      <w:pPr>
        <w:rPr>
          <w:sz w:val="20"/>
          <w:szCs w:val="26"/>
        </w:rPr>
      </w:pPr>
    </w:p>
    <w:p w:rsidR="005928BC" w:rsidRPr="00443EEB" w:rsidRDefault="005928BC" w:rsidP="00443EEB">
      <w:pPr>
        <w:rPr>
          <w:sz w:val="20"/>
        </w:rPr>
      </w:pPr>
    </w:p>
    <w:p w:rsidR="005928BC" w:rsidRPr="00443EEB" w:rsidRDefault="005928BC" w:rsidP="00443EEB">
      <w:pPr>
        <w:spacing w:after="120"/>
        <w:rPr>
          <w:sz w:val="20"/>
          <w:szCs w:val="26"/>
        </w:rPr>
      </w:pPr>
    </w:p>
    <w:p w:rsidR="005928BC" w:rsidRPr="00443EEB" w:rsidRDefault="005928BC" w:rsidP="00443EEB">
      <w:pPr>
        <w:spacing w:after="120"/>
        <w:rPr>
          <w:sz w:val="20"/>
          <w:szCs w:val="26"/>
        </w:rPr>
      </w:pPr>
    </w:p>
    <w:p w:rsidR="005928BC" w:rsidRPr="00443EEB" w:rsidRDefault="005928BC" w:rsidP="00443EEB">
      <w:pPr>
        <w:spacing w:after="120"/>
        <w:rPr>
          <w:sz w:val="20"/>
          <w:szCs w:val="26"/>
        </w:rPr>
      </w:pPr>
      <w:r w:rsidRPr="00443EEB">
        <w:rPr>
          <w:sz w:val="20"/>
          <w:szCs w:val="26"/>
        </w:rPr>
        <w:t>№ экз. билета 28</w:t>
      </w:r>
    </w:p>
    <w:p w:rsidR="005928BC" w:rsidRPr="00443EEB" w:rsidRDefault="005928BC" w:rsidP="00443EEB">
      <w:pPr>
        <w:tabs>
          <w:tab w:val="left" w:pos="360"/>
        </w:tabs>
        <w:spacing w:before="240" w:after="120"/>
        <w:rPr>
          <w:sz w:val="20"/>
        </w:rPr>
      </w:pPr>
      <w:r w:rsidRPr="00443EEB">
        <w:rPr>
          <w:sz w:val="20"/>
          <w:szCs w:val="26"/>
        </w:rPr>
        <w:t>4. Задача. (Максимальное количество баллов – 15).</w:t>
      </w:r>
    </w:p>
    <w:p w:rsidR="005928BC" w:rsidRPr="00443EEB" w:rsidRDefault="005928BC" w:rsidP="00443EEB">
      <w:pPr>
        <w:rPr>
          <w:sz w:val="20"/>
        </w:rPr>
      </w:pPr>
    </w:p>
    <w:p w:rsidR="005928BC" w:rsidRPr="00443EEB" w:rsidRDefault="005928BC" w:rsidP="00443EEB">
      <w:pPr>
        <w:rPr>
          <w:sz w:val="20"/>
          <w:szCs w:val="26"/>
        </w:rPr>
      </w:pPr>
      <w:r w:rsidRPr="00443EEB">
        <w:rPr>
          <w:sz w:val="20"/>
          <w:szCs w:val="26"/>
        </w:rPr>
        <w:t xml:space="preserve">Имеются  следующие данные по компании: </w:t>
      </w:r>
    </w:p>
    <w:p w:rsidR="005928BC" w:rsidRPr="00443EEB" w:rsidRDefault="005928BC" w:rsidP="00443EEB">
      <w:pPr>
        <w:ind w:firstLine="708"/>
        <w:rPr>
          <w:sz w:val="20"/>
          <w:szCs w:val="26"/>
        </w:rPr>
      </w:pPr>
      <w:r w:rsidRPr="00443EEB">
        <w:rPr>
          <w:sz w:val="20"/>
          <w:szCs w:val="26"/>
        </w:rPr>
        <w:t xml:space="preserve">выручка – 1000 руб., </w:t>
      </w:r>
    </w:p>
    <w:p w:rsidR="005928BC" w:rsidRPr="00443EEB" w:rsidRDefault="005928BC" w:rsidP="00443EEB">
      <w:pPr>
        <w:ind w:firstLine="708"/>
        <w:rPr>
          <w:sz w:val="20"/>
          <w:szCs w:val="26"/>
        </w:rPr>
      </w:pPr>
      <w:r w:rsidRPr="00443EEB">
        <w:rPr>
          <w:sz w:val="20"/>
          <w:szCs w:val="26"/>
        </w:rPr>
        <w:t xml:space="preserve">себестоимость продаж  без амортизации – 600 руб., </w:t>
      </w:r>
    </w:p>
    <w:p w:rsidR="005928BC" w:rsidRPr="00443EEB" w:rsidRDefault="005928BC" w:rsidP="00443EEB">
      <w:pPr>
        <w:ind w:firstLine="708"/>
        <w:rPr>
          <w:sz w:val="20"/>
          <w:szCs w:val="26"/>
        </w:rPr>
      </w:pPr>
      <w:r w:rsidRPr="00443EEB">
        <w:rPr>
          <w:sz w:val="20"/>
          <w:szCs w:val="26"/>
        </w:rPr>
        <w:t xml:space="preserve">проценты к уплате – 50 руб, </w:t>
      </w:r>
    </w:p>
    <w:p w:rsidR="005928BC" w:rsidRPr="00443EEB" w:rsidRDefault="005928BC" w:rsidP="00443EEB">
      <w:pPr>
        <w:ind w:firstLine="708"/>
        <w:rPr>
          <w:sz w:val="20"/>
          <w:szCs w:val="26"/>
        </w:rPr>
      </w:pPr>
      <w:r w:rsidRPr="00443EEB">
        <w:rPr>
          <w:sz w:val="20"/>
          <w:szCs w:val="26"/>
        </w:rPr>
        <w:t xml:space="preserve">дивиденды по обыкновенным акциям – 10 руб., </w:t>
      </w:r>
    </w:p>
    <w:p w:rsidR="005928BC" w:rsidRPr="00443EEB" w:rsidRDefault="005928BC" w:rsidP="00443EEB">
      <w:pPr>
        <w:ind w:firstLine="708"/>
        <w:rPr>
          <w:sz w:val="20"/>
          <w:szCs w:val="26"/>
        </w:rPr>
      </w:pPr>
      <w:r w:rsidRPr="00443EEB">
        <w:rPr>
          <w:sz w:val="20"/>
          <w:szCs w:val="26"/>
        </w:rPr>
        <w:t xml:space="preserve">дивиденды по привилегированным акциям – 60 руб., </w:t>
      </w:r>
    </w:p>
    <w:p w:rsidR="005928BC" w:rsidRPr="00443EEB" w:rsidRDefault="005928BC" w:rsidP="00443EEB">
      <w:pPr>
        <w:ind w:firstLine="708"/>
        <w:rPr>
          <w:sz w:val="20"/>
          <w:szCs w:val="26"/>
        </w:rPr>
      </w:pPr>
      <w:r w:rsidRPr="00443EEB">
        <w:rPr>
          <w:sz w:val="20"/>
          <w:szCs w:val="26"/>
        </w:rPr>
        <w:t xml:space="preserve">амортизационные отчисления – 100 руб. </w:t>
      </w:r>
    </w:p>
    <w:p w:rsidR="005928BC" w:rsidRPr="00443EEB" w:rsidRDefault="005928BC" w:rsidP="00443EEB">
      <w:pPr>
        <w:rPr>
          <w:sz w:val="20"/>
          <w:szCs w:val="26"/>
        </w:rPr>
      </w:pPr>
      <w:r w:rsidRPr="00443EEB">
        <w:rPr>
          <w:sz w:val="20"/>
          <w:szCs w:val="26"/>
        </w:rPr>
        <w:t>Чему равно значение нераспределенной прибыли?</w:t>
      </w:r>
    </w:p>
    <w:p w:rsidR="005928BC" w:rsidRPr="00443EEB" w:rsidRDefault="005928BC" w:rsidP="00443EEB">
      <w:pPr>
        <w:rPr>
          <w:sz w:val="20"/>
          <w:szCs w:val="26"/>
        </w:rPr>
      </w:pPr>
    </w:p>
    <w:p w:rsidR="005928BC" w:rsidRPr="00443EEB" w:rsidRDefault="005928BC" w:rsidP="00443EEB">
      <w:pPr>
        <w:rPr>
          <w:sz w:val="20"/>
        </w:rPr>
      </w:pPr>
    </w:p>
    <w:p w:rsidR="005928BC" w:rsidRPr="00443EEB" w:rsidRDefault="005928BC" w:rsidP="00443EEB">
      <w:pPr>
        <w:spacing w:after="120"/>
        <w:rPr>
          <w:sz w:val="20"/>
          <w:szCs w:val="26"/>
        </w:rPr>
      </w:pPr>
      <w:r w:rsidRPr="00443EEB">
        <w:rPr>
          <w:sz w:val="20"/>
          <w:szCs w:val="26"/>
          <w:highlight w:val="yellow"/>
        </w:rPr>
        <w:t>№ экз. билета 29</w:t>
      </w:r>
    </w:p>
    <w:p w:rsidR="005928BC" w:rsidRPr="00443EEB" w:rsidRDefault="005928BC" w:rsidP="00443EEB">
      <w:pPr>
        <w:tabs>
          <w:tab w:val="left" w:pos="360"/>
        </w:tabs>
        <w:spacing w:before="240" w:after="120"/>
        <w:rPr>
          <w:sz w:val="20"/>
          <w:szCs w:val="26"/>
        </w:rPr>
      </w:pPr>
      <w:r w:rsidRPr="00443EEB">
        <w:rPr>
          <w:sz w:val="20"/>
          <w:szCs w:val="26"/>
        </w:rPr>
        <w:t>4. Задача. (Максимальное количество баллов – 15).</w:t>
      </w:r>
    </w:p>
    <w:p w:rsidR="005928BC" w:rsidRPr="00443EEB" w:rsidRDefault="005928BC" w:rsidP="00443EEB">
      <w:pPr>
        <w:shd w:val="clear" w:color="auto" w:fill="FFFFFF"/>
        <w:ind w:firstLine="720"/>
        <w:rPr>
          <w:sz w:val="20"/>
          <w:szCs w:val="26"/>
        </w:rPr>
      </w:pPr>
      <w:r w:rsidRPr="00443EEB">
        <w:rPr>
          <w:sz w:val="20"/>
          <w:szCs w:val="26"/>
        </w:rPr>
        <w:t xml:space="preserve">Предприятие по реализации покрышек предполагает продать в будущем году приблизительно 10 тыс. единиц определенной модели шин. Годовая стоимость хранения — 400 руб. за шину, стоимость заказа 3 тыс. руб. Предприятие работает 288 дней в году. </w:t>
      </w:r>
    </w:p>
    <w:p w:rsidR="005928BC" w:rsidRPr="00443EEB" w:rsidRDefault="005928BC" w:rsidP="00443EEB">
      <w:pPr>
        <w:shd w:val="clear" w:color="auto" w:fill="FFFFFF"/>
        <w:ind w:firstLine="720"/>
        <w:rPr>
          <w:sz w:val="20"/>
          <w:szCs w:val="26"/>
        </w:rPr>
      </w:pPr>
      <w:r w:rsidRPr="00443EEB">
        <w:rPr>
          <w:sz w:val="20"/>
          <w:szCs w:val="26"/>
        </w:rPr>
        <w:t xml:space="preserve">Каков экономичный размер заказа? Сколько раз в год следует возобновлять заказ? Какова продолжительность цикла заказа? Расчеты произведите по модели </w:t>
      </w:r>
      <w:r w:rsidRPr="00443EEB">
        <w:rPr>
          <w:sz w:val="20"/>
          <w:szCs w:val="26"/>
          <w:lang w:val="en-US"/>
        </w:rPr>
        <w:t>EOQ</w:t>
      </w:r>
    </w:p>
    <w:p w:rsidR="005928BC" w:rsidRPr="00443EEB" w:rsidRDefault="007160E7" w:rsidP="00443EEB">
      <w:pPr>
        <w:rPr>
          <w:sz w:val="20"/>
          <w:szCs w:val="26"/>
        </w:rPr>
      </w:pPr>
      <w:r w:rsidRPr="00443EEB">
        <w:rPr>
          <w:iCs/>
          <w:sz w:val="20"/>
          <w:szCs w:val="27"/>
          <w:shd w:val="clear" w:color="auto" w:fill="FFFFFF"/>
        </w:rPr>
        <w:t>D = 10 000 шин в год</w:t>
      </w:r>
      <w:r w:rsidRPr="00443EEB">
        <w:rPr>
          <w:sz w:val="20"/>
          <w:szCs w:val="27"/>
        </w:rPr>
        <w:br/>
      </w:r>
      <w:r w:rsidRPr="00443EEB">
        <w:rPr>
          <w:sz w:val="20"/>
          <w:szCs w:val="27"/>
        </w:rPr>
        <w:br/>
      </w:r>
      <w:r w:rsidRPr="00443EEB">
        <w:rPr>
          <w:iCs/>
          <w:sz w:val="20"/>
          <w:szCs w:val="27"/>
          <w:shd w:val="clear" w:color="auto" w:fill="FFFFFF"/>
        </w:rPr>
        <w:t>Н = 400 руб. в год за единицу</w:t>
      </w:r>
      <w:r w:rsidRPr="00443EEB">
        <w:rPr>
          <w:sz w:val="20"/>
          <w:szCs w:val="27"/>
        </w:rPr>
        <w:br/>
      </w:r>
      <w:r w:rsidRPr="00443EEB">
        <w:rPr>
          <w:sz w:val="20"/>
          <w:szCs w:val="27"/>
        </w:rPr>
        <w:br/>
      </w:r>
      <w:r w:rsidRPr="00443EEB">
        <w:rPr>
          <w:iCs/>
          <w:sz w:val="20"/>
          <w:szCs w:val="27"/>
          <w:shd w:val="clear" w:color="auto" w:fill="FFFFFF"/>
        </w:rPr>
        <w:t>S = 3 000 руб.</w:t>
      </w:r>
      <w:r w:rsidRPr="00443EEB">
        <w:rPr>
          <w:sz w:val="20"/>
          <w:szCs w:val="27"/>
        </w:rPr>
        <w:br/>
      </w:r>
      <w:r w:rsidRPr="00443EEB">
        <w:rPr>
          <w:sz w:val="20"/>
          <w:szCs w:val="27"/>
        </w:rPr>
        <w:br/>
      </w:r>
      <w:proofErr w:type="spellStart"/>
      <w:proofErr w:type="gramStart"/>
      <w:r w:rsidRPr="00443EEB">
        <w:rPr>
          <w:sz w:val="20"/>
          <w:szCs w:val="27"/>
          <w:shd w:val="clear" w:color="auto" w:fill="FFFFFF"/>
        </w:rPr>
        <w:t>Q</w:t>
      </w:r>
      <w:proofErr w:type="gramEnd"/>
      <w:r w:rsidRPr="00443EEB">
        <w:rPr>
          <w:sz w:val="20"/>
          <w:szCs w:val="27"/>
          <w:shd w:val="clear" w:color="auto" w:fill="FFFFFF"/>
        </w:rPr>
        <w:t>о</w:t>
      </w:r>
      <w:proofErr w:type="spellEnd"/>
      <w:r w:rsidRPr="00443EEB">
        <w:rPr>
          <w:sz w:val="20"/>
          <w:szCs w:val="27"/>
          <w:shd w:val="clear" w:color="auto" w:fill="FFFFFF"/>
        </w:rPr>
        <w:t xml:space="preserve"> =</w:t>
      </w:r>
      <w:r w:rsidRPr="00443EEB">
        <w:rPr>
          <w:rStyle w:val="apple-converted-space"/>
          <w:sz w:val="20"/>
          <w:szCs w:val="27"/>
          <w:shd w:val="clear" w:color="auto" w:fill="FFFFFF"/>
        </w:rPr>
        <w:t> </w:t>
      </w:r>
      <w:r w:rsidRPr="00443EEB">
        <w:rPr>
          <w:noProof/>
          <w:sz w:val="20"/>
          <w:lang w:eastAsia="ru-RU"/>
        </w:rPr>
        <w:drawing>
          <wp:inline distT="0" distB="0" distL="0" distR="0">
            <wp:extent cx="508000" cy="386080"/>
            <wp:effectExtent l="0" t="0" r="6350" b="0"/>
            <wp:docPr id="7" name="Рисунок 1" descr="http://vbibl.ru/pars_docs/refs/5/4688/4688_html_6a34c2e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vbibl.ru/pars_docs/refs/5/4688/4688_html_6a34c2e3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386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3EEB">
        <w:rPr>
          <w:sz w:val="20"/>
          <w:szCs w:val="27"/>
          <w:shd w:val="clear" w:color="auto" w:fill="FFFFFF"/>
        </w:rPr>
        <w:t>=</w:t>
      </w:r>
      <w:r w:rsidRPr="00443EEB">
        <w:rPr>
          <w:rStyle w:val="apple-converted-space"/>
          <w:sz w:val="20"/>
          <w:szCs w:val="27"/>
          <w:shd w:val="clear" w:color="auto" w:fill="FFFFFF"/>
        </w:rPr>
        <w:t> </w:t>
      </w:r>
      <w:r w:rsidRPr="00443EEB">
        <w:rPr>
          <w:noProof/>
          <w:sz w:val="20"/>
          <w:lang w:eastAsia="ru-RU"/>
        </w:rPr>
        <w:drawing>
          <wp:inline distT="0" distB="0" distL="0" distR="0">
            <wp:extent cx="1290320" cy="406400"/>
            <wp:effectExtent l="0" t="0" r="5080" b="0"/>
            <wp:docPr id="2" name="Рисунок 2" descr="http://vbibl.ru/pars_docs/refs/5/4688/4688_html_3d777c8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vbibl.ru/pars_docs/refs/5/4688/4688_html_3d777c82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0320" cy="40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3EEB">
        <w:rPr>
          <w:rStyle w:val="apple-converted-space"/>
          <w:sz w:val="20"/>
          <w:szCs w:val="27"/>
          <w:shd w:val="clear" w:color="auto" w:fill="FFFFFF"/>
        </w:rPr>
        <w:t> </w:t>
      </w:r>
      <w:r w:rsidRPr="00443EEB">
        <w:rPr>
          <w:sz w:val="20"/>
          <w:szCs w:val="27"/>
          <w:shd w:val="clear" w:color="auto" w:fill="FFFFFF"/>
        </w:rPr>
        <w:t>= 387 шин</w:t>
      </w:r>
      <w:r w:rsidRPr="00443EEB">
        <w:rPr>
          <w:sz w:val="20"/>
          <w:szCs w:val="27"/>
        </w:rPr>
        <w:br/>
      </w:r>
      <w:r w:rsidRPr="00443EEB">
        <w:rPr>
          <w:bCs/>
          <w:iCs/>
          <w:sz w:val="20"/>
          <w:szCs w:val="27"/>
          <w:shd w:val="clear" w:color="auto" w:fill="FFFFFF"/>
        </w:rPr>
        <w:t>Число заказов в год =</w:t>
      </w:r>
      <w:r w:rsidRPr="00443EEB">
        <w:rPr>
          <w:rStyle w:val="apple-converted-space"/>
          <w:bCs/>
          <w:iCs/>
          <w:sz w:val="20"/>
          <w:szCs w:val="27"/>
          <w:shd w:val="clear" w:color="auto" w:fill="FFFFFF"/>
        </w:rPr>
        <w:t> </w:t>
      </w:r>
      <w:r w:rsidRPr="00443EEB">
        <w:rPr>
          <w:bCs/>
          <w:iCs/>
          <w:noProof/>
          <w:sz w:val="20"/>
          <w:szCs w:val="27"/>
          <w:shd w:val="clear" w:color="auto" w:fill="FFFFFF"/>
          <w:lang w:eastAsia="ru-RU"/>
        </w:rPr>
        <w:drawing>
          <wp:inline distT="0" distB="0" distL="0" distR="0">
            <wp:extent cx="284480" cy="386080"/>
            <wp:effectExtent l="0" t="0" r="0" b="0"/>
            <wp:docPr id="3" name="Рисунок 3" descr="http://vbibl.ru/pars_docs/refs/5/4688/4688_html_m73993a8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vbibl.ru/pars_docs/refs/5/4688/4688_html_m73993a87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" cy="386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3EEB">
        <w:rPr>
          <w:bCs/>
          <w:iCs/>
          <w:sz w:val="20"/>
          <w:szCs w:val="27"/>
          <w:shd w:val="clear" w:color="auto" w:fill="FFFFFF"/>
        </w:rPr>
        <w:t>=</w:t>
      </w:r>
      <w:r w:rsidRPr="00443EEB">
        <w:rPr>
          <w:bCs/>
          <w:iCs/>
          <w:noProof/>
          <w:sz w:val="20"/>
          <w:szCs w:val="27"/>
          <w:shd w:val="clear" w:color="auto" w:fill="FFFFFF"/>
          <w:lang w:eastAsia="ru-RU"/>
        </w:rPr>
        <w:drawing>
          <wp:inline distT="0" distB="0" distL="0" distR="0">
            <wp:extent cx="497840" cy="365760"/>
            <wp:effectExtent l="0" t="0" r="0" b="0"/>
            <wp:docPr id="4" name="Рисунок 4" descr="http://vbibl.ru/pars_docs/refs/5/4688/4688_html_m54b3bc5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vbibl.ru/pars_docs/refs/5/4688/4688_html_m54b3bc56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840" cy="365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3EEB">
        <w:rPr>
          <w:bCs/>
          <w:iCs/>
          <w:sz w:val="20"/>
          <w:szCs w:val="27"/>
          <w:shd w:val="clear" w:color="auto" w:fill="FFFFFF"/>
        </w:rPr>
        <w:t>=</w:t>
      </w:r>
      <w:r w:rsidRPr="00443EEB">
        <w:rPr>
          <w:rStyle w:val="apple-converted-space"/>
          <w:bCs/>
          <w:iCs/>
          <w:sz w:val="20"/>
          <w:szCs w:val="27"/>
          <w:shd w:val="clear" w:color="auto" w:fill="FFFFFF"/>
        </w:rPr>
        <w:t> </w:t>
      </w:r>
      <w:r w:rsidRPr="00443EEB">
        <w:rPr>
          <w:iCs/>
          <w:sz w:val="20"/>
          <w:szCs w:val="27"/>
          <w:shd w:val="clear" w:color="auto" w:fill="FFFFFF"/>
        </w:rPr>
        <w:t>26 раз</w:t>
      </w:r>
      <w:r w:rsidRPr="00443EEB">
        <w:rPr>
          <w:sz w:val="20"/>
          <w:szCs w:val="27"/>
        </w:rPr>
        <w:br/>
      </w:r>
      <w:r w:rsidRPr="00443EEB">
        <w:rPr>
          <w:bCs/>
          <w:iCs/>
          <w:sz w:val="20"/>
          <w:szCs w:val="27"/>
          <w:shd w:val="clear" w:color="auto" w:fill="FFFFFF"/>
        </w:rPr>
        <w:t>Продолжительность цикла заказа =</w:t>
      </w:r>
      <w:r w:rsidRPr="00443EEB">
        <w:rPr>
          <w:rStyle w:val="apple-converted-space"/>
          <w:bCs/>
          <w:iCs/>
          <w:sz w:val="20"/>
          <w:szCs w:val="27"/>
          <w:shd w:val="clear" w:color="auto" w:fill="FFFFFF"/>
        </w:rPr>
        <w:t> </w:t>
      </w:r>
      <w:r w:rsidRPr="00443EEB">
        <w:rPr>
          <w:bCs/>
          <w:iCs/>
          <w:noProof/>
          <w:sz w:val="20"/>
          <w:szCs w:val="27"/>
          <w:shd w:val="clear" w:color="auto" w:fill="FFFFFF"/>
          <w:lang w:eastAsia="ru-RU"/>
        </w:rPr>
        <w:drawing>
          <wp:inline distT="0" distB="0" distL="0" distR="0">
            <wp:extent cx="284480" cy="386080"/>
            <wp:effectExtent l="0" t="0" r="1270" b="0"/>
            <wp:docPr id="5" name="Рисунок 5" descr="http://vbibl.ru/pars_docs/refs/5/4688/4688_html_m586a89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vbibl.ru/pars_docs/refs/5/4688/4688_html_m586a898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" cy="386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3EEB">
        <w:rPr>
          <w:bCs/>
          <w:iCs/>
          <w:sz w:val="20"/>
          <w:szCs w:val="27"/>
          <w:shd w:val="clear" w:color="auto" w:fill="FFFFFF"/>
        </w:rPr>
        <w:t>=</w:t>
      </w:r>
      <w:r w:rsidRPr="00443EEB">
        <w:rPr>
          <w:rStyle w:val="apple-converted-space"/>
          <w:bCs/>
          <w:iCs/>
          <w:sz w:val="20"/>
          <w:szCs w:val="27"/>
          <w:shd w:val="clear" w:color="auto" w:fill="FFFFFF"/>
        </w:rPr>
        <w:t> </w:t>
      </w:r>
      <w:r w:rsidRPr="00443EEB">
        <w:rPr>
          <w:bCs/>
          <w:iCs/>
          <w:noProof/>
          <w:sz w:val="20"/>
          <w:szCs w:val="27"/>
          <w:shd w:val="clear" w:color="auto" w:fill="FFFFFF"/>
          <w:lang w:eastAsia="ru-RU"/>
        </w:rPr>
        <w:drawing>
          <wp:inline distT="0" distB="0" distL="0" distR="0">
            <wp:extent cx="497840" cy="365760"/>
            <wp:effectExtent l="19050" t="0" r="0" b="0"/>
            <wp:docPr id="6" name="Рисунок 6" descr="http://vbibl.ru/pars_docs/refs/5/4688/4688_html_1dce36a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vbibl.ru/pars_docs/refs/5/4688/4688_html_1dce36a3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840" cy="365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3EEB">
        <w:rPr>
          <w:bCs/>
          <w:iCs/>
          <w:sz w:val="20"/>
          <w:szCs w:val="27"/>
          <w:shd w:val="clear" w:color="auto" w:fill="FFFFFF"/>
        </w:rPr>
        <w:t>=</w:t>
      </w:r>
      <w:r w:rsidRPr="00443EEB">
        <w:rPr>
          <w:rStyle w:val="apple-converted-space"/>
          <w:bCs/>
          <w:iCs/>
          <w:sz w:val="20"/>
          <w:szCs w:val="27"/>
          <w:shd w:val="clear" w:color="auto" w:fill="FFFFFF"/>
        </w:rPr>
        <w:t> </w:t>
      </w:r>
      <w:r w:rsidRPr="00443EEB">
        <w:rPr>
          <w:iCs/>
          <w:sz w:val="20"/>
          <w:szCs w:val="27"/>
          <w:shd w:val="clear" w:color="auto" w:fill="FFFFFF"/>
        </w:rPr>
        <w:t>0,04 года, т.е. 0,04*288 = 11 рабочих дней.</w:t>
      </w:r>
      <w:r w:rsidRPr="00443EEB">
        <w:rPr>
          <w:sz w:val="20"/>
          <w:szCs w:val="27"/>
        </w:rPr>
        <w:br/>
      </w:r>
      <w:r w:rsidRPr="00443EEB">
        <w:rPr>
          <w:sz w:val="20"/>
          <w:szCs w:val="27"/>
          <w:shd w:val="clear" w:color="auto" w:fill="FFFFFF"/>
        </w:rPr>
        <w:t>Стоимость хранения иногда выражается как процент от закупочной цены единицы товара (а не как сумма за единицу). Тем не менее, так как проценты пересчитываются в денежную стоимость, формула EOQ по-прежнему применима.</w:t>
      </w:r>
    </w:p>
    <w:p w:rsidR="007160E7" w:rsidRPr="00443EEB" w:rsidRDefault="007160E7" w:rsidP="00443EEB">
      <w:pPr>
        <w:rPr>
          <w:sz w:val="20"/>
          <w:szCs w:val="26"/>
        </w:rPr>
      </w:pPr>
    </w:p>
    <w:p w:rsidR="005928BC" w:rsidRPr="00443EEB" w:rsidRDefault="005928BC" w:rsidP="00443EEB">
      <w:pPr>
        <w:spacing w:after="120"/>
        <w:rPr>
          <w:sz w:val="20"/>
          <w:szCs w:val="26"/>
        </w:rPr>
      </w:pPr>
      <w:r w:rsidRPr="00443EEB">
        <w:rPr>
          <w:sz w:val="20"/>
          <w:szCs w:val="26"/>
        </w:rPr>
        <w:t>№ экз. билета 30</w:t>
      </w:r>
    </w:p>
    <w:p w:rsidR="005928BC" w:rsidRPr="00443EEB" w:rsidRDefault="005928BC" w:rsidP="00443EEB">
      <w:pPr>
        <w:tabs>
          <w:tab w:val="left" w:pos="360"/>
        </w:tabs>
        <w:spacing w:before="240" w:after="120"/>
        <w:rPr>
          <w:sz w:val="20"/>
          <w:szCs w:val="26"/>
        </w:rPr>
      </w:pPr>
      <w:r w:rsidRPr="00443EEB">
        <w:rPr>
          <w:sz w:val="20"/>
          <w:szCs w:val="26"/>
        </w:rPr>
        <w:t>4. Задача. (Максимальное количество баллов –15).</w:t>
      </w:r>
    </w:p>
    <w:p w:rsidR="005928BC" w:rsidRPr="00443EEB" w:rsidRDefault="005928BC" w:rsidP="00443EEB">
      <w:pPr>
        <w:rPr>
          <w:sz w:val="20"/>
          <w:szCs w:val="26"/>
        </w:rPr>
      </w:pPr>
      <w:r w:rsidRPr="00443EEB">
        <w:rPr>
          <w:sz w:val="20"/>
          <w:szCs w:val="26"/>
        </w:rPr>
        <w:t>Имеются следующие данные:</w:t>
      </w:r>
    </w:p>
    <w:p w:rsidR="005928BC" w:rsidRPr="00443EEB" w:rsidRDefault="005928BC" w:rsidP="00443EEB">
      <w:pPr>
        <w:ind w:firstLine="708"/>
        <w:rPr>
          <w:sz w:val="20"/>
          <w:szCs w:val="26"/>
        </w:rPr>
      </w:pPr>
      <w:r w:rsidRPr="00443EEB">
        <w:rPr>
          <w:sz w:val="20"/>
          <w:szCs w:val="26"/>
        </w:rPr>
        <w:t xml:space="preserve">выручка – 1000 руб., </w:t>
      </w:r>
    </w:p>
    <w:p w:rsidR="005928BC" w:rsidRPr="00443EEB" w:rsidRDefault="005928BC" w:rsidP="00443EEB">
      <w:pPr>
        <w:ind w:firstLine="708"/>
        <w:rPr>
          <w:sz w:val="20"/>
          <w:szCs w:val="26"/>
        </w:rPr>
      </w:pPr>
      <w:r w:rsidRPr="00443EEB">
        <w:rPr>
          <w:sz w:val="20"/>
          <w:szCs w:val="26"/>
        </w:rPr>
        <w:t xml:space="preserve">себестоимость продаж  без амортизации – 600 руб., </w:t>
      </w:r>
    </w:p>
    <w:p w:rsidR="005928BC" w:rsidRPr="00443EEB" w:rsidRDefault="005928BC" w:rsidP="00443EEB">
      <w:pPr>
        <w:ind w:firstLine="708"/>
        <w:rPr>
          <w:sz w:val="20"/>
          <w:szCs w:val="26"/>
        </w:rPr>
      </w:pPr>
      <w:r w:rsidRPr="00443EEB">
        <w:rPr>
          <w:sz w:val="20"/>
          <w:szCs w:val="26"/>
        </w:rPr>
        <w:t xml:space="preserve">проценты к уплате – 50 руб, </w:t>
      </w:r>
    </w:p>
    <w:p w:rsidR="005928BC" w:rsidRPr="00443EEB" w:rsidRDefault="005928BC" w:rsidP="00443EEB">
      <w:pPr>
        <w:ind w:firstLine="708"/>
        <w:rPr>
          <w:sz w:val="20"/>
          <w:szCs w:val="26"/>
        </w:rPr>
      </w:pPr>
      <w:r w:rsidRPr="00443EEB">
        <w:rPr>
          <w:sz w:val="20"/>
          <w:szCs w:val="26"/>
        </w:rPr>
        <w:t xml:space="preserve">дивиденды по обыкновенным акциям – 10 руб., </w:t>
      </w:r>
    </w:p>
    <w:p w:rsidR="005928BC" w:rsidRPr="00443EEB" w:rsidRDefault="005928BC" w:rsidP="00443EEB">
      <w:pPr>
        <w:ind w:firstLine="708"/>
        <w:rPr>
          <w:sz w:val="20"/>
          <w:szCs w:val="26"/>
        </w:rPr>
      </w:pPr>
      <w:r w:rsidRPr="00443EEB">
        <w:rPr>
          <w:sz w:val="20"/>
          <w:szCs w:val="26"/>
        </w:rPr>
        <w:t xml:space="preserve">дивиденды по привилегированным акциям – 60 руб., </w:t>
      </w:r>
    </w:p>
    <w:p w:rsidR="005928BC" w:rsidRPr="00443EEB" w:rsidRDefault="005928BC" w:rsidP="00443EEB">
      <w:pPr>
        <w:ind w:firstLine="708"/>
        <w:rPr>
          <w:sz w:val="20"/>
          <w:szCs w:val="26"/>
        </w:rPr>
      </w:pPr>
      <w:r w:rsidRPr="00443EEB">
        <w:rPr>
          <w:sz w:val="20"/>
          <w:szCs w:val="26"/>
        </w:rPr>
        <w:t xml:space="preserve">амортизационные отчисления – 100 руб. </w:t>
      </w:r>
    </w:p>
    <w:p w:rsidR="005928BC" w:rsidRPr="00443EEB" w:rsidRDefault="005928BC" w:rsidP="00443EEB">
      <w:pPr>
        <w:ind w:firstLine="708"/>
        <w:rPr>
          <w:sz w:val="20"/>
        </w:rPr>
      </w:pPr>
      <w:r w:rsidRPr="00443EEB">
        <w:rPr>
          <w:sz w:val="20"/>
          <w:szCs w:val="26"/>
        </w:rPr>
        <w:t>Чему равно значение коэффициента реинвестирования?</w:t>
      </w:r>
    </w:p>
    <w:p w:rsidR="005928BC" w:rsidRPr="00443EEB" w:rsidRDefault="005928BC" w:rsidP="00443EEB">
      <w:pPr>
        <w:rPr>
          <w:sz w:val="20"/>
        </w:rPr>
      </w:pPr>
    </w:p>
    <w:p w:rsidR="00CA176A" w:rsidRPr="00443EEB" w:rsidRDefault="00CA176A" w:rsidP="00443EEB">
      <w:pPr>
        <w:rPr>
          <w:sz w:val="20"/>
        </w:rPr>
      </w:pPr>
    </w:p>
    <w:sectPr w:rsidR="00CA176A" w:rsidRPr="00443EEB" w:rsidSect="00F3521A">
      <w:type w:val="continuous"/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31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>
    <w:nsid w:val="00000004"/>
    <w:multiLevelType w:val="singleLevel"/>
    <w:tmpl w:val="00000004"/>
    <w:name w:val="WW8Num78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</w:abstractNum>
  <w:abstractNum w:abstractNumId="4">
    <w:nsid w:val="00000005"/>
    <w:multiLevelType w:val="singleLevel"/>
    <w:tmpl w:val="00000005"/>
    <w:name w:val="WW8Num95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284"/>
      </w:pPr>
    </w:lvl>
  </w:abstractNum>
  <w:abstractNum w:abstractNumId="5">
    <w:nsid w:val="00000006"/>
    <w:multiLevelType w:val="multilevel"/>
    <w:tmpl w:val="00000006"/>
    <w:name w:val="WW8Num105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0000007"/>
    <w:multiLevelType w:val="singleLevel"/>
    <w:tmpl w:val="00000007"/>
    <w:name w:val="WW8Num90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284"/>
      </w:pPr>
    </w:lvl>
  </w:abstractNum>
  <w:abstractNum w:abstractNumId="7">
    <w:nsid w:val="00000008"/>
    <w:multiLevelType w:val="multilevel"/>
    <w:tmpl w:val="00000008"/>
    <w:name w:val="WW8Num139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0000009"/>
    <w:multiLevelType w:val="multilevel"/>
    <w:tmpl w:val="00000009"/>
    <w:name w:val="WW8Num52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000000A"/>
    <w:multiLevelType w:val="multilevel"/>
    <w:tmpl w:val="0000000A"/>
    <w:name w:val="WW8Num7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0000000B"/>
    <w:multiLevelType w:val="singleLevel"/>
    <w:tmpl w:val="0000000B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>
    <w:nsid w:val="0000000C"/>
    <w:multiLevelType w:val="singleLevel"/>
    <w:tmpl w:val="0000000C"/>
    <w:name w:val="WW8Num8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2">
    <w:nsid w:val="0000000D"/>
    <w:multiLevelType w:val="singleLevel"/>
    <w:tmpl w:val="0000000D"/>
    <w:name w:val="WW8Num42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13">
    <w:nsid w:val="0000000E"/>
    <w:multiLevelType w:val="singleLevel"/>
    <w:tmpl w:val="0000000E"/>
    <w:name w:val="WW8Num18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</w:abstractNum>
  <w:abstractNum w:abstractNumId="14">
    <w:nsid w:val="0000000F"/>
    <w:multiLevelType w:val="singleLevel"/>
    <w:tmpl w:val="0000000F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5">
    <w:nsid w:val="00000010"/>
    <w:multiLevelType w:val="multilevel"/>
    <w:tmpl w:val="00000010"/>
    <w:name w:val="WW8Num47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95"/>
        </w:tabs>
        <w:ind w:left="1495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00000011"/>
    <w:multiLevelType w:val="singleLevel"/>
    <w:tmpl w:val="00000011"/>
    <w:name w:val="WW8Num135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284"/>
      </w:pPr>
    </w:lvl>
  </w:abstractNum>
  <w:abstractNum w:abstractNumId="17">
    <w:nsid w:val="00000012"/>
    <w:multiLevelType w:val="multilevel"/>
    <w:tmpl w:val="00000012"/>
    <w:name w:val="WW8Num34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00000013"/>
    <w:multiLevelType w:val="singleLevel"/>
    <w:tmpl w:val="00000013"/>
    <w:name w:val="WW8Num46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19">
    <w:nsid w:val="00000014"/>
    <w:multiLevelType w:val="singleLevel"/>
    <w:tmpl w:val="00000014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5"/>
    <w:multiLevelType w:val="singleLevel"/>
    <w:tmpl w:val="00000015"/>
    <w:name w:val="WW8Num15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6"/>
    <w:multiLevelType w:val="singleLevel"/>
    <w:tmpl w:val="00000016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2">
    <w:nsid w:val="00000017"/>
    <w:multiLevelType w:val="singleLevel"/>
    <w:tmpl w:val="00000017"/>
    <w:name w:val="WW8Num49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3">
    <w:nsid w:val="00000018"/>
    <w:multiLevelType w:val="multilevel"/>
    <w:tmpl w:val="00000018"/>
    <w:name w:val="WW8Num141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00000019"/>
    <w:multiLevelType w:val="singleLevel"/>
    <w:tmpl w:val="00000019"/>
    <w:name w:val="WW8Num132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</w:abstractNum>
  <w:abstractNum w:abstractNumId="25">
    <w:nsid w:val="0000001A"/>
    <w:multiLevelType w:val="singleLevel"/>
    <w:tmpl w:val="0000001A"/>
    <w:name w:val="WW8Num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6">
    <w:nsid w:val="0000001B"/>
    <w:multiLevelType w:val="singleLevel"/>
    <w:tmpl w:val="0000001B"/>
    <w:name w:val="WW8Num8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284"/>
      </w:pPr>
    </w:lvl>
  </w:abstractNum>
  <w:abstractNum w:abstractNumId="27">
    <w:nsid w:val="0000001C"/>
    <w:multiLevelType w:val="singleLevel"/>
    <w:tmpl w:val="0000001C"/>
    <w:name w:val="WW8Num109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8">
    <w:nsid w:val="0000001D"/>
    <w:multiLevelType w:val="singleLevel"/>
    <w:tmpl w:val="0000001D"/>
    <w:name w:val="WW8Num107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9">
    <w:nsid w:val="0000001E"/>
    <w:multiLevelType w:val="singleLevel"/>
    <w:tmpl w:val="0000001E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1F"/>
    <w:multiLevelType w:val="multilevel"/>
    <w:tmpl w:val="0000001F"/>
    <w:name w:val="WW8Num7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1">
    <w:nsid w:val="00000020"/>
    <w:multiLevelType w:val="singleLevel"/>
    <w:tmpl w:val="00000020"/>
    <w:name w:val="WW8Num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2">
    <w:nsid w:val="00000021"/>
    <w:multiLevelType w:val="multilevel"/>
    <w:tmpl w:val="00000021"/>
    <w:name w:val="WW8Num11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3">
    <w:nsid w:val="00000022"/>
    <w:multiLevelType w:val="multilevel"/>
    <w:tmpl w:val="00000022"/>
    <w:name w:val="WW8Num71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00000023"/>
    <w:multiLevelType w:val="singleLevel"/>
    <w:tmpl w:val="00000023"/>
    <w:name w:val="WW8Num9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4"/>
    <w:multiLevelType w:val="singleLevel"/>
    <w:tmpl w:val="00000024"/>
    <w:name w:val="WW8Num114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284"/>
      </w:pPr>
    </w:lvl>
  </w:abstractNum>
  <w:abstractNum w:abstractNumId="36">
    <w:nsid w:val="00000025"/>
    <w:multiLevelType w:val="singleLevel"/>
    <w:tmpl w:val="00000025"/>
    <w:name w:val="WW8Num17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284"/>
      </w:pPr>
    </w:lvl>
  </w:abstractNum>
  <w:abstractNum w:abstractNumId="37">
    <w:nsid w:val="00000026"/>
    <w:multiLevelType w:val="singleLevel"/>
    <w:tmpl w:val="00000026"/>
    <w:name w:val="WW8Num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8">
    <w:nsid w:val="00000027"/>
    <w:multiLevelType w:val="multilevel"/>
    <w:tmpl w:val="00000027"/>
    <w:name w:val="WW8Num127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9">
    <w:nsid w:val="00000028"/>
    <w:multiLevelType w:val="singleLevel"/>
    <w:tmpl w:val="00000028"/>
    <w:name w:val="WW8Num10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0">
    <w:nsid w:val="00000029"/>
    <w:multiLevelType w:val="singleLevel"/>
    <w:tmpl w:val="00000029"/>
    <w:name w:val="WW8Num61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</w:abstractNum>
  <w:abstractNum w:abstractNumId="41">
    <w:nsid w:val="0000002A"/>
    <w:multiLevelType w:val="singleLevel"/>
    <w:tmpl w:val="0000002A"/>
    <w:name w:val="WW8Num53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284"/>
      </w:pPr>
    </w:lvl>
  </w:abstractNum>
  <w:abstractNum w:abstractNumId="42">
    <w:nsid w:val="0000002B"/>
    <w:multiLevelType w:val="singleLevel"/>
    <w:tmpl w:val="0000002B"/>
    <w:name w:val="WW8Num7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3">
    <w:nsid w:val="0000002C"/>
    <w:multiLevelType w:val="singleLevel"/>
    <w:tmpl w:val="0000002C"/>
    <w:name w:val="WW8Num98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44">
    <w:nsid w:val="0000002D"/>
    <w:multiLevelType w:val="singleLevel"/>
    <w:tmpl w:val="0000002D"/>
    <w:name w:val="WW8Num118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45">
    <w:nsid w:val="0000002E"/>
    <w:multiLevelType w:val="singleLevel"/>
    <w:tmpl w:val="0000002E"/>
    <w:name w:val="WW8Num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6">
    <w:nsid w:val="0000002F"/>
    <w:multiLevelType w:val="singleLevel"/>
    <w:tmpl w:val="0000002F"/>
    <w:name w:val="WW8Num123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47">
    <w:nsid w:val="00000030"/>
    <w:multiLevelType w:val="singleLevel"/>
    <w:tmpl w:val="00000030"/>
    <w:name w:val="WW8Num24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284"/>
      </w:pPr>
    </w:lvl>
  </w:abstractNum>
  <w:abstractNum w:abstractNumId="48">
    <w:nsid w:val="00000031"/>
    <w:multiLevelType w:val="singleLevel"/>
    <w:tmpl w:val="00000031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9">
    <w:nsid w:val="00000032"/>
    <w:multiLevelType w:val="singleLevel"/>
    <w:tmpl w:val="00000032"/>
    <w:name w:val="WW8Num7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0">
    <w:nsid w:val="00000033"/>
    <w:multiLevelType w:val="singleLevel"/>
    <w:tmpl w:val="00000033"/>
    <w:name w:val="WW8Num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1">
    <w:nsid w:val="00000034"/>
    <w:multiLevelType w:val="singleLevel"/>
    <w:tmpl w:val="00000034"/>
    <w:name w:val="WW8Num142"/>
    <w:lvl w:ilvl="0">
      <w:start w:val="1"/>
      <w:numFmt w:val="decimal"/>
      <w:lvlText w:val="%1."/>
      <w:lvlJc w:val="left"/>
      <w:pPr>
        <w:tabs>
          <w:tab w:val="num" w:pos="0"/>
        </w:tabs>
        <w:ind w:left="425" w:hanging="283"/>
      </w:pPr>
      <w:rPr>
        <w:b/>
        <w:i w:val="0"/>
      </w:rPr>
    </w:lvl>
  </w:abstractNum>
  <w:abstractNum w:abstractNumId="52">
    <w:nsid w:val="00000035"/>
    <w:multiLevelType w:val="singleLevel"/>
    <w:tmpl w:val="00000035"/>
    <w:name w:val="WW8Num1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53">
    <w:nsid w:val="00000036"/>
    <w:multiLevelType w:val="singleLevel"/>
    <w:tmpl w:val="00000036"/>
    <w:name w:val="WW8Num63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284"/>
      </w:pPr>
    </w:lvl>
  </w:abstractNum>
  <w:abstractNum w:abstractNumId="54">
    <w:nsid w:val="00000037"/>
    <w:multiLevelType w:val="singleLevel"/>
    <w:tmpl w:val="00000037"/>
    <w:name w:val="WW8Num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5">
    <w:nsid w:val="00000038"/>
    <w:multiLevelType w:val="singleLevel"/>
    <w:tmpl w:val="00000038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6">
    <w:nsid w:val="00000039"/>
    <w:multiLevelType w:val="multilevel"/>
    <w:tmpl w:val="00000039"/>
    <w:name w:val="WW8Num117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  <w:szCs w:val="24"/>
      </w:rPr>
    </w:lvl>
    <w:lvl w:ilvl="1">
      <w:start w:val="1"/>
      <w:numFmt w:val="upperLetter"/>
      <w:suff w:val="space"/>
      <w:lvlText w:val="%2)"/>
      <w:lvlJc w:val="left"/>
      <w:pPr>
        <w:tabs>
          <w:tab w:val="num" w:pos="0"/>
        </w:tabs>
        <w:ind w:left="624" w:hanging="264"/>
      </w:pPr>
      <w:rPr>
        <w:b w:val="0"/>
        <w:i w:val="0"/>
        <w:caps w:val="0"/>
        <w:smallCaps w:val="0"/>
        <w:strike w:val="0"/>
        <w:dstrike w:val="0"/>
        <w:outline w:val="0"/>
        <w:shadow w:val="0"/>
        <w:vanish w:val="0"/>
        <w:position w:val="0"/>
        <w:sz w:val="20"/>
        <w:u w:val="none"/>
        <w:vertAlign w:val="baseline"/>
      </w:rPr>
    </w:lvl>
    <w:lvl w:ilvl="2">
      <w:start w:val="1"/>
      <w:numFmt w:val="upperRoman"/>
      <w:suff w:val="space"/>
      <w:lvlText w:val="%3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  <w:b w:val="0"/>
        <w:i w:val="0"/>
        <w:strike w:val="0"/>
        <w:dstrike w:val="0"/>
        <w:sz w:val="20"/>
        <w:u w:val="none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  <w:strike w:val="0"/>
        <w:dstrike w:val="0"/>
        <w:sz w:val="24"/>
        <w:u w:val="none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7">
    <w:nsid w:val="0000003A"/>
    <w:multiLevelType w:val="singleLevel"/>
    <w:tmpl w:val="0000003A"/>
    <w:name w:val="WW8Num138"/>
    <w:lvl w:ilvl="0">
      <w:start w:val="1"/>
      <w:numFmt w:val="decimal"/>
      <w:lvlText w:val="%1."/>
      <w:lvlJc w:val="left"/>
      <w:pPr>
        <w:tabs>
          <w:tab w:val="num" w:pos="357"/>
        </w:tabs>
        <w:ind w:left="720" w:hanging="720"/>
      </w:pPr>
      <w:rPr>
        <w:b/>
        <w:i w:val="0"/>
      </w:rPr>
    </w:lvl>
  </w:abstractNum>
  <w:abstractNum w:abstractNumId="58">
    <w:nsid w:val="0000003B"/>
    <w:multiLevelType w:val="multilevel"/>
    <w:tmpl w:val="0000003B"/>
    <w:name w:val="WW8Num84"/>
    <w:lvl w:ilvl="0">
      <w:start w:val="1"/>
      <w:numFmt w:val="lowerRoman"/>
      <w:lvlText w:val="%1."/>
      <w:lvlJc w:val="right"/>
      <w:pPr>
        <w:tabs>
          <w:tab w:val="num" w:pos="2160"/>
        </w:tabs>
        <w:ind w:left="2160" w:hanging="1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0000003C"/>
    <w:multiLevelType w:val="singleLevel"/>
    <w:tmpl w:val="0000003C"/>
    <w:name w:val="WW8Num14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</w:abstractNum>
  <w:abstractNum w:abstractNumId="60">
    <w:nsid w:val="0000003D"/>
    <w:multiLevelType w:val="multilevel"/>
    <w:tmpl w:val="0000003D"/>
    <w:name w:val="WW8Num45"/>
    <w:lvl w:ilvl="0">
      <w:start w:val="1"/>
      <w:numFmt w:val="decimal"/>
      <w:suff w:val="nothing"/>
      <w:lvlText w:val="Тестовое задание № 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</w:abstractNum>
  <w:abstractNum w:abstractNumId="61">
    <w:nsid w:val="0000003E"/>
    <w:multiLevelType w:val="singleLevel"/>
    <w:tmpl w:val="0000003E"/>
    <w:name w:val="WW8Num10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62">
    <w:nsid w:val="0000003F"/>
    <w:multiLevelType w:val="singleLevel"/>
    <w:tmpl w:val="0000003F"/>
    <w:name w:val="WW8Num13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3">
    <w:nsid w:val="00000040"/>
    <w:multiLevelType w:val="singleLevel"/>
    <w:tmpl w:val="00000040"/>
    <w:name w:val="WW8Num38"/>
    <w:lvl w:ilvl="0">
      <w:start w:val="1"/>
      <w:numFmt w:val="decimal"/>
      <w:lvlText w:val="%1."/>
      <w:lvlJc w:val="left"/>
      <w:pPr>
        <w:tabs>
          <w:tab w:val="num" w:pos="357"/>
        </w:tabs>
        <w:ind w:left="720" w:hanging="720"/>
      </w:pPr>
      <w:rPr>
        <w:b/>
        <w:i w:val="0"/>
      </w:rPr>
    </w:lvl>
  </w:abstractNum>
  <w:abstractNum w:abstractNumId="64">
    <w:nsid w:val="00000041"/>
    <w:multiLevelType w:val="singleLevel"/>
    <w:tmpl w:val="00000041"/>
    <w:name w:val="WW8Num1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5">
    <w:nsid w:val="00000042"/>
    <w:multiLevelType w:val="singleLevel"/>
    <w:tmpl w:val="0000004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6">
    <w:nsid w:val="00000043"/>
    <w:multiLevelType w:val="singleLevel"/>
    <w:tmpl w:val="00000043"/>
    <w:name w:val="WW8Num14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7">
    <w:nsid w:val="00000044"/>
    <w:multiLevelType w:val="multilevel"/>
    <w:tmpl w:val="00000044"/>
    <w:name w:val="WW8Num10"/>
    <w:lvl w:ilvl="0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cs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cs="Wingdings"/>
      </w:rPr>
    </w:lvl>
  </w:abstractNum>
  <w:abstractNum w:abstractNumId="68">
    <w:nsid w:val="00000045"/>
    <w:multiLevelType w:val="singleLevel"/>
    <w:tmpl w:val="00000045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9">
    <w:nsid w:val="00000046"/>
    <w:multiLevelType w:val="singleLevel"/>
    <w:tmpl w:val="00000046"/>
    <w:name w:val="WW8Num106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</w:abstractNum>
  <w:abstractNum w:abstractNumId="70">
    <w:nsid w:val="00000047"/>
    <w:multiLevelType w:val="singleLevel"/>
    <w:tmpl w:val="00000047"/>
    <w:name w:val="WW8Num9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284"/>
      </w:pPr>
    </w:lvl>
  </w:abstractNum>
  <w:abstractNum w:abstractNumId="71">
    <w:nsid w:val="00000048"/>
    <w:multiLevelType w:val="multilevel"/>
    <w:tmpl w:val="00000048"/>
    <w:name w:val="WW8Num80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0000049"/>
    <w:multiLevelType w:val="singleLevel"/>
    <w:tmpl w:val="00000049"/>
    <w:name w:val="WW8Num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3">
    <w:nsid w:val="0000004A"/>
    <w:multiLevelType w:val="singleLevel"/>
    <w:tmpl w:val="0000004A"/>
    <w:name w:val="WW8Num103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4">
    <w:nsid w:val="0000004B"/>
    <w:multiLevelType w:val="singleLevel"/>
    <w:tmpl w:val="0000004B"/>
    <w:name w:val="WW8Num1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5">
    <w:nsid w:val="0000004C"/>
    <w:multiLevelType w:val="singleLevel"/>
    <w:tmpl w:val="0000004C"/>
    <w:name w:val="WW8Num1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6">
    <w:nsid w:val="0000004D"/>
    <w:multiLevelType w:val="singleLevel"/>
    <w:tmpl w:val="0000004D"/>
    <w:name w:val="WW8Num6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7">
    <w:nsid w:val="0000004E"/>
    <w:multiLevelType w:val="singleLevel"/>
    <w:tmpl w:val="0000004E"/>
    <w:name w:val="WW8Num5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8">
    <w:nsid w:val="0000004F"/>
    <w:multiLevelType w:val="singleLevel"/>
    <w:tmpl w:val="0000004F"/>
    <w:name w:val="WW8Num125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9">
    <w:nsid w:val="00000050"/>
    <w:multiLevelType w:val="singleLevel"/>
    <w:tmpl w:val="00000050"/>
    <w:name w:val="WW8Num28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</w:abstractNum>
  <w:abstractNum w:abstractNumId="80">
    <w:nsid w:val="00000051"/>
    <w:multiLevelType w:val="singleLevel"/>
    <w:tmpl w:val="00000051"/>
    <w:name w:val="WW8Num59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81">
    <w:nsid w:val="00000052"/>
    <w:multiLevelType w:val="singleLevel"/>
    <w:tmpl w:val="00000052"/>
    <w:name w:val="WW8Num85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2">
    <w:nsid w:val="00000053"/>
    <w:multiLevelType w:val="singleLevel"/>
    <w:tmpl w:val="00000053"/>
    <w:name w:val="WW8Num121"/>
    <w:lvl w:ilvl="0">
      <w:start w:val="1"/>
      <w:numFmt w:val="decimal"/>
      <w:lvlText w:val="%1."/>
      <w:lvlJc w:val="left"/>
      <w:pPr>
        <w:tabs>
          <w:tab w:val="num" w:pos="357"/>
        </w:tabs>
        <w:ind w:left="720" w:hanging="720"/>
      </w:pPr>
      <w:rPr>
        <w:b/>
        <w:i w:val="0"/>
      </w:rPr>
    </w:lvl>
  </w:abstractNum>
  <w:abstractNum w:abstractNumId="83">
    <w:nsid w:val="00000054"/>
    <w:multiLevelType w:val="multilevel"/>
    <w:tmpl w:val="00000054"/>
    <w:name w:val="WW8Num93"/>
    <w:lvl w:ilvl="0">
      <w:start w:val="1"/>
      <w:numFmt w:val="decimal"/>
      <w:suff w:val="nothing"/>
      <w:lvlText w:val="Тестовое задание № 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</w:abstractNum>
  <w:abstractNum w:abstractNumId="84">
    <w:nsid w:val="00000055"/>
    <w:multiLevelType w:val="singleLevel"/>
    <w:tmpl w:val="00000055"/>
    <w:name w:val="WW8Num1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5">
    <w:nsid w:val="00000056"/>
    <w:multiLevelType w:val="multilevel"/>
    <w:tmpl w:val="00000056"/>
    <w:name w:val="WW8Num60"/>
    <w:lvl w:ilvl="0">
      <w:start w:val="1"/>
      <w:numFmt w:val="decimal"/>
      <w:suff w:val="nothing"/>
      <w:lvlText w:val="Тестовое задание № 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</w:abstractNum>
  <w:abstractNum w:abstractNumId="86">
    <w:nsid w:val="00000057"/>
    <w:multiLevelType w:val="singleLevel"/>
    <w:tmpl w:val="00000057"/>
    <w:name w:val="WW8Num75"/>
    <w:lvl w:ilvl="0">
      <w:start w:val="1"/>
      <w:numFmt w:val="decimal"/>
      <w:lvlText w:val="%1."/>
      <w:lvlJc w:val="left"/>
      <w:pPr>
        <w:tabs>
          <w:tab w:val="num" w:pos="824"/>
        </w:tabs>
        <w:ind w:left="824" w:hanging="284"/>
      </w:pPr>
    </w:lvl>
  </w:abstractNum>
  <w:abstractNum w:abstractNumId="87">
    <w:nsid w:val="00000058"/>
    <w:multiLevelType w:val="multilevel"/>
    <w:tmpl w:val="00000058"/>
    <w:name w:val="WW8Num6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>
    <w:nsid w:val="00000059"/>
    <w:multiLevelType w:val="singleLevel"/>
    <w:tmpl w:val="00000059"/>
    <w:name w:val="WW8Num70"/>
    <w:lvl w:ilvl="0">
      <w:start w:val="1"/>
      <w:numFmt w:val="decimal"/>
      <w:lvlText w:val="%1."/>
      <w:lvlJc w:val="left"/>
      <w:pPr>
        <w:tabs>
          <w:tab w:val="num" w:pos="357"/>
        </w:tabs>
        <w:ind w:left="720" w:hanging="720"/>
      </w:pPr>
      <w:rPr>
        <w:b/>
        <w:i w:val="0"/>
      </w:rPr>
    </w:lvl>
  </w:abstractNum>
  <w:abstractNum w:abstractNumId="89">
    <w:nsid w:val="0000005A"/>
    <w:multiLevelType w:val="singleLevel"/>
    <w:tmpl w:val="0000005A"/>
    <w:name w:val="WW8Num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0">
    <w:nsid w:val="0000005B"/>
    <w:multiLevelType w:val="multilevel"/>
    <w:tmpl w:val="0000005B"/>
    <w:name w:val="WW8Num37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>
    <w:nsid w:val="0000005C"/>
    <w:multiLevelType w:val="singleLevel"/>
    <w:tmpl w:val="0000005C"/>
    <w:name w:val="WW8Num51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92">
    <w:nsid w:val="0000005D"/>
    <w:multiLevelType w:val="singleLevel"/>
    <w:tmpl w:val="0000005D"/>
    <w:name w:val="WW8Num1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3">
    <w:nsid w:val="0000005E"/>
    <w:multiLevelType w:val="singleLevel"/>
    <w:tmpl w:val="0000005E"/>
    <w:name w:val="WW8Num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4">
    <w:nsid w:val="0000005F"/>
    <w:multiLevelType w:val="singleLevel"/>
    <w:tmpl w:val="0000005F"/>
    <w:name w:val="WW8Num32"/>
    <w:lvl w:ilvl="0">
      <w:start w:val="1"/>
      <w:numFmt w:val="decimal"/>
      <w:lvlText w:val="%1."/>
      <w:lvlJc w:val="left"/>
      <w:pPr>
        <w:tabs>
          <w:tab w:val="num" w:pos="357"/>
        </w:tabs>
        <w:ind w:left="720" w:hanging="720"/>
      </w:pPr>
      <w:rPr>
        <w:b/>
        <w:i w:val="0"/>
      </w:rPr>
    </w:lvl>
  </w:abstractNum>
  <w:abstractNum w:abstractNumId="95">
    <w:nsid w:val="00000060"/>
    <w:multiLevelType w:val="multilevel"/>
    <w:tmpl w:val="00000060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6">
    <w:nsid w:val="00000061"/>
    <w:multiLevelType w:val="singleLevel"/>
    <w:tmpl w:val="00000061"/>
    <w:name w:val="WW8Num1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97">
    <w:nsid w:val="00000062"/>
    <w:multiLevelType w:val="singleLevel"/>
    <w:tmpl w:val="00000062"/>
    <w:name w:val="WW8Num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8">
    <w:nsid w:val="00000063"/>
    <w:multiLevelType w:val="singleLevel"/>
    <w:tmpl w:val="00000063"/>
    <w:name w:val="WW8Num41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99">
    <w:nsid w:val="00000064"/>
    <w:multiLevelType w:val="singleLevel"/>
    <w:tmpl w:val="00000064"/>
    <w:name w:val="WW8Num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0">
    <w:nsid w:val="00000065"/>
    <w:multiLevelType w:val="singleLevel"/>
    <w:tmpl w:val="00000065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1">
    <w:nsid w:val="00000066"/>
    <w:multiLevelType w:val="multilevel"/>
    <w:tmpl w:val="00000066"/>
    <w:name w:val="WW8Num131"/>
    <w:lvl w:ilvl="0">
      <w:start w:val="1"/>
      <w:numFmt w:val="decimal"/>
      <w:suff w:val="nothing"/>
      <w:lvlText w:val="Тестовое задание № 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</w:abstractNum>
  <w:abstractNum w:abstractNumId="102">
    <w:nsid w:val="00000067"/>
    <w:multiLevelType w:val="singleLevel"/>
    <w:tmpl w:val="00000067"/>
    <w:name w:val="WW8Num89"/>
    <w:lvl w:ilvl="0">
      <w:start w:val="1"/>
      <w:numFmt w:val="lowerLetter"/>
      <w:lvlText w:val="%1."/>
      <w:lvlJc w:val="left"/>
      <w:pPr>
        <w:tabs>
          <w:tab w:val="num" w:pos="1003"/>
        </w:tabs>
        <w:ind w:left="1003" w:hanging="360"/>
      </w:pPr>
    </w:lvl>
  </w:abstractNum>
  <w:abstractNum w:abstractNumId="103">
    <w:nsid w:val="00000068"/>
    <w:multiLevelType w:val="singleLevel"/>
    <w:tmpl w:val="00000068"/>
    <w:name w:val="WW8Num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4">
    <w:nsid w:val="00000069"/>
    <w:multiLevelType w:val="singleLevel"/>
    <w:tmpl w:val="00000069"/>
    <w:name w:val="WW8Num40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105">
    <w:nsid w:val="0000006A"/>
    <w:multiLevelType w:val="singleLevel"/>
    <w:tmpl w:val="0000006A"/>
    <w:name w:val="WW8Num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6">
    <w:nsid w:val="0000006B"/>
    <w:multiLevelType w:val="singleLevel"/>
    <w:tmpl w:val="0000006B"/>
    <w:name w:val="WW8Num1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7">
    <w:nsid w:val="0000006C"/>
    <w:multiLevelType w:val="singleLevel"/>
    <w:tmpl w:val="0000006C"/>
    <w:name w:val="WW8Num92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108">
    <w:nsid w:val="0000006D"/>
    <w:multiLevelType w:val="singleLevel"/>
    <w:tmpl w:val="0000006D"/>
    <w:name w:val="WW8Num4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9">
    <w:nsid w:val="0000006E"/>
    <w:multiLevelType w:val="multilevel"/>
    <w:tmpl w:val="0000006E"/>
    <w:name w:val="WW8Num87"/>
    <w:lvl w:ilvl="0">
      <w:start w:val="1"/>
      <w:numFmt w:val="decimal"/>
      <w:suff w:val="nothing"/>
      <w:lvlText w:val="Тестовое задание № 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</w:abstractNum>
  <w:abstractNum w:abstractNumId="110">
    <w:nsid w:val="0000006F"/>
    <w:multiLevelType w:val="multilevel"/>
    <w:tmpl w:val="0000006F"/>
    <w:name w:val="WW8Num1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1">
    <w:nsid w:val="00000070"/>
    <w:multiLevelType w:val="singleLevel"/>
    <w:tmpl w:val="00000070"/>
    <w:name w:val="WW8Num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2">
    <w:nsid w:val="00000071"/>
    <w:multiLevelType w:val="multilevel"/>
    <w:tmpl w:val="00000071"/>
    <w:name w:val="WW8Num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>
    <w:nsid w:val="00000072"/>
    <w:multiLevelType w:val="singleLevel"/>
    <w:tmpl w:val="00000072"/>
    <w:name w:val="WW8Num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4">
    <w:nsid w:val="00000073"/>
    <w:multiLevelType w:val="multilevel"/>
    <w:tmpl w:val="00000073"/>
    <w:name w:val="WW8Num140"/>
    <w:lvl w:ilvl="0">
      <w:start w:val="1"/>
      <w:numFmt w:val="decimal"/>
      <w:suff w:val="nothing"/>
      <w:lvlText w:val="Тестовое задание № 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</w:abstractNum>
  <w:abstractNum w:abstractNumId="115">
    <w:nsid w:val="00000074"/>
    <w:multiLevelType w:val="multilevel"/>
    <w:tmpl w:val="00000074"/>
    <w:name w:val="WW8Num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6">
    <w:nsid w:val="00000075"/>
    <w:multiLevelType w:val="singleLevel"/>
    <w:tmpl w:val="00000075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7">
    <w:nsid w:val="00000076"/>
    <w:multiLevelType w:val="singleLevel"/>
    <w:tmpl w:val="00000076"/>
    <w:name w:val="WW8Num14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8">
    <w:nsid w:val="00000077"/>
    <w:multiLevelType w:val="singleLevel"/>
    <w:tmpl w:val="00000077"/>
    <w:name w:val="WW8Num1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9">
    <w:nsid w:val="00000078"/>
    <w:multiLevelType w:val="singleLevel"/>
    <w:tmpl w:val="00000078"/>
    <w:name w:val="WW8Num11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20">
    <w:nsid w:val="00000079"/>
    <w:multiLevelType w:val="singleLevel"/>
    <w:tmpl w:val="00000079"/>
    <w:name w:val="WW8Num33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284"/>
      </w:pPr>
    </w:lvl>
  </w:abstractNum>
  <w:abstractNum w:abstractNumId="121">
    <w:nsid w:val="0000007A"/>
    <w:multiLevelType w:val="singleLevel"/>
    <w:tmpl w:val="0000007A"/>
    <w:name w:val="WW8Num12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22">
    <w:nsid w:val="0000007B"/>
    <w:multiLevelType w:val="multilevel"/>
    <w:tmpl w:val="0000007B"/>
    <w:name w:val="WW8Num119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3">
    <w:nsid w:val="0000007C"/>
    <w:multiLevelType w:val="singleLevel"/>
    <w:tmpl w:val="0000007C"/>
    <w:name w:val="WW8Num9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24">
    <w:nsid w:val="0000007D"/>
    <w:multiLevelType w:val="singleLevel"/>
    <w:tmpl w:val="0000007D"/>
    <w:name w:val="WW8Num2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25">
    <w:nsid w:val="0000007E"/>
    <w:multiLevelType w:val="singleLevel"/>
    <w:tmpl w:val="0000007E"/>
    <w:name w:val="WW8Num83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284"/>
      </w:pPr>
    </w:lvl>
  </w:abstractNum>
  <w:abstractNum w:abstractNumId="126">
    <w:nsid w:val="0000007F"/>
    <w:multiLevelType w:val="singleLevel"/>
    <w:tmpl w:val="0000007F"/>
    <w:name w:val="WW8Num79"/>
    <w:lvl w:ilvl="0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27">
    <w:nsid w:val="00000080"/>
    <w:multiLevelType w:val="singleLevel"/>
    <w:tmpl w:val="00000080"/>
    <w:name w:val="WW8Num2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28">
    <w:nsid w:val="00000081"/>
    <w:multiLevelType w:val="singleLevel"/>
    <w:tmpl w:val="00000081"/>
    <w:name w:val="WW8Num68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284"/>
      </w:pPr>
    </w:lvl>
  </w:abstractNum>
  <w:abstractNum w:abstractNumId="129">
    <w:nsid w:val="00000082"/>
    <w:multiLevelType w:val="singleLevel"/>
    <w:tmpl w:val="00000082"/>
    <w:name w:val="WW8Num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30">
    <w:nsid w:val="00000083"/>
    <w:multiLevelType w:val="singleLevel"/>
    <w:tmpl w:val="00000083"/>
    <w:name w:val="WW8Num26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131">
    <w:nsid w:val="00000084"/>
    <w:multiLevelType w:val="singleLevel"/>
    <w:tmpl w:val="00000084"/>
    <w:name w:val="WW8Num9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32">
    <w:nsid w:val="00000085"/>
    <w:multiLevelType w:val="singleLevel"/>
    <w:tmpl w:val="00000085"/>
    <w:name w:val="WW8Num5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33">
    <w:nsid w:val="00000086"/>
    <w:multiLevelType w:val="singleLevel"/>
    <w:tmpl w:val="00000086"/>
    <w:name w:val="WW8Num67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134">
    <w:nsid w:val="00000087"/>
    <w:multiLevelType w:val="singleLevel"/>
    <w:tmpl w:val="00000087"/>
    <w:name w:val="WW8Num86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</w:abstractNum>
  <w:abstractNum w:abstractNumId="135">
    <w:nsid w:val="00000088"/>
    <w:multiLevelType w:val="singleLevel"/>
    <w:tmpl w:val="00000088"/>
    <w:name w:val="WW8Num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36">
    <w:nsid w:val="00000089"/>
    <w:multiLevelType w:val="singleLevel"/>
    <w:tmpl w:val="00000089"/>
    <w:name w:val="WW8Num124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137">
    <w:nsid w:val="0000008A"/>
    <w:multiLevelType w:val="singleLevel"/>
    <w:tmpl w:val="0000008A"/>
    <w:name w:val="WW8Num11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38">
    <w:nsid w:val="0000008B"/>
    <w:multiLevelType w:val="singleLevel"/>
    <w:tmpl w:val="0000008B"/>
    <w:name w:val="WW8Num14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39">
    <w:nsid w:val="0000008C"/>
    <w:multiLevelType w:val="singleLevel"/>
    <w:tmpl w:val="0000008C"/>
    <w:name w:val="WW8Num35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140">
    <w:nsid w:val="0000008D"/>
    <w:multiLevelType w:val="singleLevel"/>
    <w:tmpl w:val="0000008D"/>
    <w:name w:val="WW8Num2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41">
    <w:nsid w:val="0000008E"/>
    <w:multiLevelType w:val="singleLevel"/>
    <w:tmpl w:val="0000008E"/>
    <w:name w:val="WW8Num57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284"/>
      </w:pPr>
    </w:lvl>
  </w:abstractNum>
  <w:abstractNum w:abstractNumId="142">
    <w:nsid w:val="0000008F"/>
    <w:multiLevelType w:val="singleLevel"/>
    <w:tmpl w:val="0000008F"/>
    <w:name w:val="WW8Num16"/>
    <w:lvl w:ilvl="0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b w:val="0"/>
        <w:i w:val="0"/>
        <w:sz w:val="24"/>
        <w:szCs w:val="24"/>
      </w:rPr>
    </w:lvl>
  </w:abstractNum>
  <w:abstractNum w:abstractNumId="143">
    <w:nsid w:val="00000090"/>
    <w:multiLevelType w:val="singleLevel"/>
    <w:tmpl w:val="00000090"/>
    <w:name w:val="WW8Num6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44">
    <w:nsid w:val="00000091"/>
    <w:multiLevelType w:val="singleLevel"/>
    <w:tmpl w:val="00000091"/>
    <w:name w:val="WW8Num122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145">
    <w:nsid w:val="00000092"/>
    <w:multiLevelType w:val="singleLevel"/>
    <w:tmpl w:val="00000092"/>
    <w:name w:val="WW8Num13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46">
    <w:nsid w:val="00000093"/>
    <w:multiLevelType w:val="singleLevel"/>
    <w:tmpl w:val="00000093"/>
    <w:name w:val="WW8Num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0"/>
  </w:num>
  <w:num w:numId="2">
    <w:abstractNumId w:val="9"/>
  </w:num>
  <w:num w:numId="3">
    <w:abstractNumId w:val="57"/>
  </w:num>
  <w:num w:numId="4">
    <w:abstractNumId w:val="63"/>
  </w:num>
  <w:num w:numId="5">
    <w:abstractNumId w:val="88"/>
  </w:num>
  <w:num w:numId="6">
    <w:abstractNumId w:val="94"/>
  </w:num>
  <w:num w:numId="7">
    <w:abstractNumId w:val="100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/>
  <w:rsids>
    <w:rsidRoot w:val="005928BC"/>
    <w:rsid w:val="000003DF"/>
    <w:rsid w:val="00022063"/>
    <w:rsid w:val="000451AD"/>
    <w:rsid w:val="00045FDD"/>
    <w:rsid w:val="00051485"/>
    <w:rsid w:val="00062B80"/>
    <w:rsid w:val="000874FB"/>
    <w:rsid w:val="00087E34"/>
    <w:rsid w:val="000931BD"/>
    <w:rsid w:val="000A5642"/>
    <w:rsid w:val="000C1659"/>
    <w:rsid w:val="000D12C7"/>
    <w:rsid w:val="000D48E8"/>
    <w:rsid w:val="000E038D"/>
    <w:rsid w:val="000F1139"/>
    <w:rsid w:val="000F608F"/>
    <w:rsid w:val="00136137"/>
    <w:rsid w:val="00164721"/>
    <w:rsid w:val="00166C76"/>
    <w:rsid w:val="00170ECB"/>
    <w:rsid w:val="001B55C4"/>
    <w:rsid w:val="001D4401"/>
    <w:rsid w:val="001D58CC"/>
    <w:rsid w:val="001F2D28"/>
    <w:rsid w:val="001F5457"/>
    <w:rsid w:val="002002C5"/>
    <w:rsid w:val="00200D3F"/>
    <w:rsid w:val="002116B7"/>
    <w:rsid w:val="00246082"/>
    <w:rsid w:val="00263BFE"/>
    <w:rsid w:val="0029645C"/>
    <w:rsid w:val="002A64F9"/>
    <w:rsid w:val="002C06D3"/>
    <w:rsid w:val="002C1188"/>
    <w:rsid w:val="002E1148"/>
    <w:rsid w:val="002E466A"/>
    <w:rsid w:val="00307786"/>
    <w:rsid w:val="00322C2A"/>
    <w:rsid w:val="0033573A"/>
    <w:rsid w:val="00340C04"/>
    <w:rsid w:val="00365579"/>
    <w:rsid w:val="003C0AB4"/>
    <w:rsid w:val="003C21D6"/>
    <w:rsid w:val="003C2B25"/>
    <w:rsid w:val="00405BDA"/>
    <w:rsid w:val="00411CC8"/>
    <w:rsid w:val="004166D0"/>
    <w:rsid w:val="00443EEB"/>
    <w:rsid w:val="0045560A"/>
    <w:rsid w:val="00464400"/>
    <w:rsid w:val="004651DB"/>
    <w:rsid w:val="0047050F"/>
    <w:rsid w:val="00472227"/>
    <w:rsid w:val="004769BB"/>
    <w:rsid w:val="00482A90"/>
    <w:rsid w:val="0048669D"/>
    <w:rsid w:val="0049239F"/>
    <w:rsid w:val="00495E9F"/>
    <w:rsid w:val="004A6CAC"/>
    <w:rsid w:val="004B21E7"/>
    <w:rsid w:val="004B64F6"/>
    <w:rsid w:val="004E4ED1"/>
    <w:rsid w:val="004F3748"/>
    <w:rsid w:val="00504DEB"/>
    <w:rsid w:val="0052374B"/>
    <w:rsid w:val="005275D2"/>
    <w:rsid w:val="0055182B"/>
    <w:rsid w:val="00562A5B"/>
    <w:rsid w:val="005654EA"/>
    <w:rsid w:val="00573AB7"/>
    <w:rsid w:val="00590701"/>
    <w:rsid w:val="005928BC"/>
    <w:rsid w:val="005B78EB"/>
    <w:rsid w:val="0060292C"/>
    <w:rsid w:val="00611A34"/>
    <w:rsid w:val="006145FD"/>
    <w:rsid w:val="00620F20"/>
    <w:rsid w:val="00632179"/>
    <w:rsid w:val="006349BD"/>
    <w:rsid w:val="00634A6F"/>
    <w:rsid w:val="00637348"/>
    <w:rsid w:val="00642743"/>
    <w:rsid w:val="0066256F"/>
    <w:rsid w:val="0067208E"/>
    <w:rsid w:val="006730A1"/>
    <w:rsid w:val="006748F4"/>
    <w:rsid w:val="0068153A"/>
    <w:rsid w:val="00684012"/>
    <w:rsid w:val="006A435C"/>
    <w:rsid w:val="006B23BD"/>
    <w:rsid w:val="006C4BA9"/>
    <w:rsid w:val="006D64E7"/>
    <w:rsid w:val="006F4BE9"/>
    <w:rsid w:val="0070566A"/>
    <w:rsid w:val="00710D2F"/>
    <w:rsid w:val="00714F88"/>
    <w:rsid w:val="007160E7"/>
    <w:rsid w:val="00726589"/>
    <w:rsid w:val="00735BD4"/>
    <w:rsid w:val="007670BA"/>
    <w:rsid w:val="007753E5"/>
    <w:rsid w:val="0078694D"/>
    <w:rsid w:val="007938E5"/>
    <w:rsid w:val="007B0593"/>
    <w:rsid w:val="007B2879"/>
    <w:rsid w:val="007E07CC"/>
    <w:rsid w:val="007E6892"/>
    <w:rsid w:val="008052F7"/>
    <w:rsid w:val="00805946"/>
    <w:rsid w:val="00805F2C"/>
    <w:rsid w:val="008103B6"/>
    <w:rsid w:val="008121DF"/>
    <w:rsid w:val="00816024"/>
    <w:rsid w:val="0083616D"/>
    <w:rsid w:val="00872ADE"/>
    <w:rsid w:val="00884CD1"/>
    <w:rsid w:val="00892A0F"/>
    <w:rsid w:val="008A0155"/>
    <w:rsid w:val="008A4255"/>
    <w:rsid w:val="008A59A1"/>
    <w:rsid w:val="008A5C0E"/>
    <w:rsid w:val="008D2FB2"/>
    <w:rsid w:val="008D5122"/>
    <w:rsid w:val="008D6D41"/>
    <w:rsid w:val="0090338A"/>
    <w:rsid w:val="009203FD"/>
    <w:rsid w:val="00940859"/>
    <w:rsid w:val="00946043"/>
    <w:rsid w:val="009706EA"/>
    <w:rsid w:val="009728A0"/>
    <w:rsid w:val="00993F2D"/>
    <w:rsid w:val="009A7DEB"/>
    <w:rsid w:val="009C283C"/>
    <w:rsid w:val="009C7ABA"/>
    <w:rsid w:val="009D2A9D"/>
    <w:rsid w:val="009D61A4"/>
    <w:rsid w:val="009E52E1"/>
    <w:rsid w:val="00A04394"/>
    <w:rsid w:val="00A1608A"/>
    <w:rsid w:val="00A255E6"/>
    <w:rsid w:val="00A51ADA"/>
    <w:rsid w:val="00A61754"/>
    <w:rsid w:val="00A71215"/>
    <w:rsid w:val="00A7549A"/>
    <w:rsid w:val="00A943B7"/>
    <w:rsid w:val="00AA3CD3"/>
    <w:rsid w:val="00AF22C3"/>
    <w:rsid w:val="00B02E79"/>
    <w:rsid w:val="00B24C64"/>
    <w:rsid w:val="00B57150"/>
    <w:rsid w:val="00B70576"/>
    <w:rsid w:val="00B74295"/>
    <w:rsid w:val="00B86C2A"/>
    <w:rsid w:val="00BC4D21"/>
    <w:rsid w:val="00BD5E2B"/>
    <w:rsid w:val="00BF0BF3"/>
    <w:rsid w:val="00C1144B"/>
    <w:rsid w:val="00C2016D"/>
    <w:rsid w:val="00C53F6F"/>
    <w:rsid w:val="00C62147"/>
    <w:rsid w:val="00CA176A"/>
    <w:rsid w:val="00CA6C9C"/>
    <w:rsid w:val="00CA7F3F"/>
    <w:rsid w:val="00CB1558"/>
    <w:rsid w:val="00CB43A6"/>
    <w:rsid w:val="00CC367F"/>
    <w:rsid w:val="00CD33E3"/>
    <w:rsid w:val="00CD4C89"/>
    <w:rsid w:val="00CE7CC4"/>
    <w:rsid w:val="00CF794C"/>
    <w:rsid w:val="00D029A4"/>
    <w:rsid w:val="00D066C0"/>
    <w:rsid w:val="00D11161"/>
    <w:rsid w:val="00D55E68"/>
    <w:rsid w:val="00D86E92"/>
    <w:rsid w:val="00DA186F"/>
    <w:rsid w:val="00DC7B16"/>
    <w:rsid w:val="00E2136C"/>
    <w:rsid w:val="00E37FF7"/>
    <w:rsid w:val="00E45330"/>
    <w:rsid w:val="00E51AA1"/>
    <w:rsid w:val="00E541C2"/>
    <w:rsid w:val="00E56A26"/>
    <w:rsid w:val="00E605DF"/>
    <w:rsid w:val="00EA1156"/>
    <w:rsid w:val="00EE1FB1"/>
    <w:rsid w:val="00EE2679"/>
    <w:rsid w:val="00EE64B8"/>
    <w:rsid w:val="00EF739E"/>
    <w:rsid w:val="00F3521A"/>
    <w:rsid w:val="00F35785"/>
    <w:rsid w:val="00F42A08"/>
    <w:rsid w:val="00F44859"/>
    <w:rsid w:val="00F5103A"/>
    <w:rsid w:val="00F512B7"/>
    <w:rsid w:val="00F64E5C"/>
    <w:rsid w:val="00F66452"/>
    <w:rsid w:val="00F667E9"/>
    <w:rsid w:val="00F940CE"/>
    <w:rsid w:val="00F97DB9"/>
    <w:rsid w:val="00FB0053"/>
    <w:rsid w:val="00FC258F"/>
    <w:rsid w:val="00FC7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8BC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1">
    <w:name w:val="heading 1"/>
    <w:basedOn w:val="a"/>
    <w:next w:val="a"/>
    <w:link w:val="10"/>
    <w:qFormat/>
    <w:rsid w:val="005928BC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rsid w:val="005928BC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28BC"/>
    <w:rPr>
      <w:rFonts w:ascii="Arial" w:eastAsia="Andale Sans UI" w:hAnsi="Arial" w:cs="Arial"/>
      <w:b/>
      <w:bCs/>
      <w:kern w:val="1"/>
      <w:sz w:val="32"/>
      <w:szCs w:val="32"/>
    </w:rPr>
  </w:style>
  <w:style w:type="character" w:customStyle="1" w:styleId="20">
    <w:name w:val="Заголовок 2 Знак"/>
    <w:basedOn w:val="a0"/>
    <w:link w:val="2"/>
    <w:rsid w:val="005928BC"/>
    <w:rPr>
      <w:rFonts w:ascii="Arial" w:eastAsia="Andale Sans UI" w:hAnsi="Arial" w:cs="Arial"/>
      <w:b/>
      <w:bCs/>
      <w:i/>
      <w:iCs/>
      <w:kern w:val="1"/>
      <w:sz w:val="28"/>
      <w:szCs w:val="28"/>
    </w:rPr>
  </w:style>
  <w:style w:type="character" w:customStyle="1" w:styleId="WW8Num142z0">
    <w:name w:val="WW8Num142z0"/>
    <w:rsid w:val="005928BC"/>
    <w:rPr>
      <w:b/>
      <w:i w:val="0"/>
    </w:rPr>
  </w:style>
  <w:style w:type="character" w:customStyle="1" w:styleId="WW8Num117z0">
    <w:name w:val="WW8Num117z0"/>
    <w:rsid w:val="005928BC"/>
    <w:rPr>
      <w:b w:val="0"/>
      <w:i w:val="0"/>
      <w:sz w:val="24"/>
      <w:szCs w:val="24"/>
    </w:rPr>
  </w:style>
  <w:style w:type="character" w:customStyle="1" w:styleId="WW8Num117z1">
    <w:name w:val="WW8Num117z1"/>
    <w:rsid w:val="005928BC"/>
    <w:rPr>
      <w:b w:val="0"/>
      <w:i w:val="0"/>
      <w:caps w:val="0"/>
      <w:smallCaps w:val="0"/>
      <w:strike w:val="0"/>
      <w:dstrike w:val="0"/>
      <w:outline w:val="0"/>
      <w:shadow w:val="0"/>
      <w:vanish w:val="0"/>
      <w:position w:val="0"/>
      <w:sz w:val="20"/>
      <w:u w:val="none"/>
      <w:vertAlign w:val="baseline"/>
    </w:rPr>
  </w:style>
  <w:style w:type="character" w:customStyle="1" w:styleId="WW8Num117z2">
    <w:name w:val="WW8Num117z2"/>
    <w:rsid w:val="005928BC"/>
    <w:rPr>
      <w:rFonts w:ascii="Times New Roman" w:hAnsi="Times New Roman" w:cs="Times New Roman"/>
      <w:b w:val="0"/>
      <w:i w:val="0"/>
      <w:strike w:val="0"/>
      <w:dstrike w:val="0"/>
      <w:sz w:val="20"/>
      <w:u w:val="none"/>
    </w:rPr>
  </w:style>
  <w:style w:type="character" w:customStyle="1" w:styleId="WW8Num117z3">
    <w:name w:val="WW8Num117z3"/>
    <w:rsid w:val="005928BC"/>
    <w:rPr>
      <w:rFonts w:ascii="Times New Roman" w:hAnsi="Times New Roman" w:cs="Times New Roman"/>
      <w:strike w:val="0"/>
      <w:dstrike w:val="0"/>
      <w:sz w:val="24"/>
      <w:u w:val="none"/>
    </w:rPr>
  </w:style>
  <w:style w:type="character" w:customStyle="1" w:styleId="WW8Num138z0">
    <w:name w:val="WW8Num138z0"/>
    <w:rsid w:val="005928BC"/>
    <w:rPr>
      <w:b/>
      <w:i w:val="0"/>
    </w:rPr>
  </w:style>
  <w:style w:type="character" w:customStyle="1" w:styleId="WW8Num45z2">
    <w:name w:val="WW8Num45z2"/>
    <w:rsid w:val="005928BC"/>
    <w:rPr>
      <w:rFonts w:ascii="Wingdings" w:hAnsi="Wingdings" w:cs="Wingdings"/>
    </w:rPr>
  </w:style>
  <w:style w:type="character" w:customStyle="1" w:styleId="WW8Num45z3">
    <w:name w:val="WW8Num45z3"/>
    <w:rsid w:val="005928BC"/>
    <w:rPr>
      <w:rFonts w:ascii="Symbol" w:hAnsi="Symbol" w:cs="Symbol"/>
    </w:rPr>
  </w:style>
  <w:style w:type="character" w:customStyle="1" w:styleId="WW8Num38z0">
    <w:name w:val="WW8Num38z0"/>
    <w:rsid w:val="005928BC"/>
    <w:rPr>
      <w:b/>
      <w:i w:val="0"/>
    </w:rPr>
  </w:style>
  <w:style w:type="character" w:customStyle="1" w:styleId="WW8Num10z0">
    <w:name w:val="WW8Num10z0"/>
    <w:rsid w:val="005928BC"/>
    <w:rPr>
      <w:rFonts w:ascii="Symbol" w:hAnsi="Symbol" w:cs="Symbol"/>
    </w:rPr>
  </w:style>
  <w:style w:type="character" w:customStyle="1" w:styleId="WW8Num10z2">
    <w:name w:val="WW8Num10z2"/>
    <w:rsid w:val="005928BC"/>
    <w:rPr>
      <w:rFonts w:ascii="Wingdings" w:hAnsi="Wingdings" w:cs="Wingdings"/>
    </w:rPr>
  </w:style>
  <w:style w:type="character" w:customStyle="1" w:styleId="WW8Num10z4">
    <w:name w:val="WW8Num10z4"/>
    <w:rsid w:val="005928BC"/>
    <w:rPr>
      <w:rFonts w:ascii="Courier New" w:hAnsi="Courier New" w:cs="Courier New"/>
    </w:rPr>
  </w:style>
  <w:style w:type="character" w:customStyle="1" w:styleId="WW8Num121z0">
    <w:name w:val="WW8Num121z0"/>
    <w:rsid w:val="005928BC"/>
    <w:rPr>
      <w:b/>
      <w:i w:val="0"/>
    </w:rPr>
  </w:style>
  <w:style w:type="character" w:customStyle="1" w:styleId="WW8Num93z2">
    <w:name w:val="WW8Num93z2"/>
    <w:rsid w:val="005928BC"/>
    <w:rPr>
      <w:rFonts w:ascii="Wingdings" w:hAnsi="Wingdings" w:cs="Wingdings"/>
    </w:rPr>
  </w:style>
  <w:style w:type="character" w:customStyle="1" w:styleId="WW8Num93z3">
    <w:name w:val="WW8Num93z3"/>
    <w:rsid w:val="005928BC"/>
    <w:rPr>
      <w:rFonts w:ascii="Symbol" w:hAnsi="Symbol" w:cs="Symbol"/>
    </w:rPr>
  </w:style>
  <w:style w:type="character" w:customStyle="1" w:styleId="WW8Num60z2">
    <w:name w:val="WW8Num60z2"/>
    <w:rsid w:val="005928BC"/>
    <w:rPr>
      <w:rFonts w:ascii="Wingdings" w:hAnsi="Wingdings" w:cs="Wingdings"/>
    </w:rPr>
  </w:style>
  <w:style w:type="character" w:customStyle="1" w:styleId="WW8Num60z3">
    <w:name w:val="WW8Num60z3"/>
    <w:rsid w:val="005928BC"/>
    <w:rPr>
      <w:rFonts w:ascii="Symbol" w:hAnsi="Symbol" w:cs="Symbol"/>
    </w:rPr>
  </w:style>
  <w:style w:type="character" w:customStyle="1" w:styleId="WW8Num70z0">
    <w:name w:val="WW8Num70z0"/>
    <w:rsid w:val="005928BC"/>
    <w:rPr>
      <w:b/>
      <w:i w:val="0"/>
    </w:rPr>
  </w:style>
  <w:style w:type="character" w:customStyle="1" w:styleId="WW8Num32z0">
    <w:name w:val="WW8Num32z0"/>
    <w:rsid w:val="005928BC"/>
    <w:rPr>
      <w:b/>
      <w:i w:val="0"/>
    </w:rPr>
  </w:style>
  <w:style w:type="character" w:customStyle="1" w:styleId="WW8Num131z2">
    <w:name w:val="WW8Num131z2"/>
    <w:rsid w:val="005928BC"/>
    <w:rPr>
      <w:rFonts w:ascii="Wingdings" w:hAnsi="Wingdings" w:cs="Wingdings"/>
    </w:rPr>
  </w:style>
  <w:style w:type="character" w:customStyle="1" w:styleId="WW8Num131z3">
    <w:name w:val="WW8Num131z3"/>
    <w:rsid w:val="005928BC"/>
    <w:rPr>
      <w:rFonts w:ascii="Symbol" w:hAnsi="Symbol" w:cs="Symbol"/>
    </w:rPr>
  </w:style>
  <w:style w:type="character" w:customStyle="1" w:styleId="WW8Num87z2">
    <w:name w:val="WW8Num87z2"/>
    <w:rsid w:val="005928BC"/>
    <w:rPr>
      <w:rFonts w:ascii="Wingdings" w:hAnsi="Wingdings" w:cs="Wingdings"/>
    </w:rPr>
  </w:style>
  <w:style w:type="character" w:customStyle="1" w:styleId="WW8Num87z3">
    <w:name w:val="WW8Num87z3"/>
    <w:rsid w:val="005928BC"/>
    <w:rPr>
      <w:rFonts w:ascii="Symbol" w:hAnsi="Symbol" w:cs="Symbol"/>
    </w:rPr>
  </w:style>
  <w:style w:type="character" w:customStyle="1" w:styleId="WW8Num140z2">
    <w:name w:val="WW8Num140z2"/>
    <w:rsid w:val="005928BC"/>
    <w:rPr>
      <w:rFonts w:ascii="Wingdings" w:hAnsi="Wingdings" w:cs="Wingdings"/>
    </w:rPr>
  </w:style>
  <w:style w:type="character" w:customStyle="1" w:styleId="WW8Num140z3">
    <w:name w:val="WW8Num140z3"/>
    <w:rsid w:val="005928BC"/>
    <w:rPr>
      <w:rFonts w:ascii="Symbol" w:hAnsi="Symbol" w:cs="Symbol"/>
    </w:rPr>
  </w:style>
  <w:style w:type="character" w:customStyle="1" w:styleId="WW8Num16z0">
    <w:name w:val="WW8Num16z0"/>
    <w:rsid w:val="005928BC"/>
    <w:rPr>
      <w:b w:val="0"/>
      <w:i w:val="0"/>
      <w:sz w:val="24"/>
      <w:szCs w:val="24"/>
    </w:rPr>
  </w:style>
  <w:style w:type="paragraph" w:customStyle="1" w:styleId="a3">
    <w:name w:val="Заголовок"/>
    <w:basedOn w:val="a"/>
    <w:next w:val="a4"/>
    <w:rsid w:val="005928BC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4">
    <w:name w:val="Body Text"/>
    <w:basedOn w:val="a"/>
    <w:link w:val="a5"/>
    <w:rsid w:val="005928BC"/>
    <w:pPr>
      <w:spacing w:after="120"/>
    </w:pPr>
  </w:style>
  <w:style w:type="character" w:customStyle="1" w:styleId="a5">
    <w:name w:val="Основной текст Знак"/>
    <w:basedOn w:val="a0"/>
    <w:link w:val="a4"/>
    <w:rsid w:val="005928BC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6">
    <w:name w:val="List"/>
    <w:basedOn w:val="a4"/>
    <w:rsid w:val="005928BC"/>
    <w:rPr>
      <w:rFonts w:cs="Tahoma"/>
    </w:rPr>
  </w:style>
  <w:style w:type="paragraph" w:customStyle="1" w:styleId="11">
    <w:name w:val="Название1"/>
    <w:basedOn w:val="a"/>
    <w:rsid w:val="005928BC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5928BC"/>
    <w:pPr>
      <w:suppressLineNumbers/>
    </w:pPr>
    <w:rPr>
      <w:rFonts w:cs="Tahoma"/>
    </w:rPr>
  </w:style>
  <w:style w:type="paragraph" w:styleId="a7">
    <w:name w:val="Title"/>
    <w:basedOn w:val="a"/>
    <w:next w:val="a8"/>
    <w:link w:val="a9"/>
    <w:qFormat/>
    <w:rsid w:val="005928BC"/>
    <w:pPr>
      <w:spacing w:after="120"/>
      <w:jc w:val="center"/>
    </w:pPr>
    <w:rPr>
      <w:b/>
      <w:bCs/>
    </w:rPr>
  </w:style>
  <w:style w:type="character" w:customStyle="1" w:styleId="a9">
    <w:name w:val="Название Знак"/>
    <w:basedOn w:val="a0"/>
    <w:link w:val="a7"/>
    <w:rsid w:val="005928BC"/>
    <w:rPr>
      <w:rFonts w:ascii="Times New Roman" w:eastAsia="Andale Sans UI" w:hAnsi="Times New Roman" w:cs="Times New Roman"/>
      <w:b/>
      <w:bCs/>
      <w:kern w:val="1"/>
      <w:sz w:val="24"/>
      <w:szCs w:val="24"/>
    </w:rPr>
  </w:style>
  <w:style w:type="paragraph" w:styleId="a8">
    <w:name w:val="Subtitle"/>
    <w:basedOn w:val="a"/>
    <w:next w:val="a4"/>
    <w:link w:val="aa"/>
    <w:qFormat/>
    <w:rsid w:val="005928BC"/>
    <w:rPr>
      <w:b/>
      <w:i/>
      <w:sz w:val="28"/>
      <w:szCs w:val="20"/>
    </w:rPr>
  </w:style>
  <w:style w:type="character" w:customStyle="1" w:styleId="aa">
    <w:name w:val="Подзаголовок Знак"/>
    <w:basedOn w:val="a0"/>
    <w:link w:val="a8"/>
    <w:rsid w:val="005928BC"/>
    <w:rPr>
      <w:rFonts w:ascii="Times New Roman" w:eastAsia="Andale Sans UI" w:hAnsi="Times New Roman" w:cs="Times New Roman"/>
      <w:b/>
      <w:i/>
      <w:kern w:val="1"/>
      <w:sz w:val="28"/>
      <w:szCs w:val="20"/>
    </w:rPr>
  </w:style>
  <w:style w:type="paragraph" w:styleId="ab">
    <w:name w:val="footer"/>
    <w:basedOn w:val="a"/>
    <w:link w:val="ac"/>
    <w:rsid w:val="005928B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5928BC"/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ipara">
    <w:name w:val="ipara"/>
    <w:basedOn w:val="a"/>
    <w:rsid w:val="005928BC"/>
    <w:pPr>
      <w:spacing w:before="280" w:after="280"/>
    </w:pPr>
  </w:style>
  <w:style w:type="paragraph" w:customStyle="1" w:styleId="ad">
    <w:name w:val="Îáû÷íûé"/>
    <w:rsid w:val="005928B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21">
    <w:name w:val="Основной текст 21"/>
    <w:basedOn w:val="a"/>
    <w:rsid w:val="005928BC"/>
    <w:pPr>
      <w:spacing w:after="120" w:line="480" w:lineRule="auto"/>
    </w:pPr>
  </w:style>
  <w:style w:type="paragraph" w:styleId="ae">
    <w:name w:val="Body Text Indent"/>
    <w:basedOn w:val="a"/>
    <w:link w:val="af"/>
    <w:rsid w:val="005928BC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5928BC"/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FR1">
    <w:name w:val="FR1"/>
    <w:rsid w:val="005928BC"/>
    <w:pPr>
      <w:widowControl w:val="0"/>
      <w:suppressAutoHyphens/>
      <w:spacing w:after="0" w:line="300" w:lineRule="auto"/>
    </w:pPr>
    <w:rPr>
      <w:rFonts w:ascii="Times New Roman" w:eastAsia="Times New Roman" w:hAnsi="Times New Roman" w:cs="Times New Roman"/>
      <w:kern w:val="1"/>
      <w:sz w:val="28"/>
      <w:szCs w:val="20"/>
      <w:lang w:eastAsia="ar-SA"/>
    </w:rPr>
  </w:style>
  <w:style w:type="paragraph" w:customStyle="1" w:styleId="af0">
    <w:name w:val="Îñíîâíîé òåêñò"/>
    <w:basedOn w:val="ad"/>
    <w:rsid w:val="005928BC"/>
    <w:pPr>
      <w:jc w:val="both"/>
    </w:pPr>
    <w:rPr>
      <w:sz w:val="24"/>
    </w:rPr>
  </w:style>
  <w:style w:type="character" w:customStyle="1" w:styleId="apple-converted-space">
    <w:name w:val="apple-converted-space"/>
    <w:basedOn w:val="a0"/>
    <w:rsid w:val="005928BC"/>
  </w:style>
  <w:style w:type="paragraph" w:styleId="af1">
    <w:name w:val="Balloon Text"/>
    <w:basedOn w:val="a"/>
    <w:link w:val="af2"/>
    <w:uiPriority w:val="99"/>
    <w:semiHidden/>
    <w:unhideWhenUsed/>
    <w:rsid w:val="007E07C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7E07CC"/>
    <w:rPr>
      <w:rFonts w:ascii="Tahoma" w:eastAsia="Andale Sans UI" w:hAnsi="Tahoma" w:cs="Tahoma"/>
      <w:kern w:val="1"/>
      <w:sz w:val="16"/>
      <w:szCs w:val="16"/>
    </w:rPr>
  </w:style>
  <w:style w:type="character" w:styleId="af3">
    <w:name w:val="Placeholder Text"/>
    <w:basedOn w:val="a0"/>
    <w:uiPriority w:val="99"/>
    <w:semiHidden/>
    <w:rsid w:val="007E07CC"/>
    <w:rPr>
      <w:color w:val="808080"/>
    </w:rPr>
  </w:style>
  <w:style w:type="paragraph" w:styleId="22">
    <w:name w:val="Body Text Indent 2"/>
    <w:basedOn w:val="a"/>
    <w:link w:val="23"/>
    <w:uiPriority w:val="99"/>
    <w:semiHidden/>
    <w:unhideWhenUsed/>
    <w:rsid w:val="00E51AA1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E51AA1"/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code">
    <w:name w:val="code"/>
    <w:basedOn w:val="a"/>
    <w:rsid w:val="006B23BD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paragraph" w:styleId="af4">
    <w:name w:val="Normal (Web)"/>
    <w:basedOn w:val="a"/>
    <w:uiPriority w:val="99"/>
    <w:semiHidden/>
    <w:unhideWhenUsed/>
    <w:rsid w:val="006B23BD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styleId="af5">
    <w:name w:val="Strong"/>
    <w:basedOn w:val="a0"/>
    <w:uiPriority w:val="22"/>
    <w:qFormat/>
    <w:rsid w:val="00684012"/>
    <w:rPr>
      <w:b/>
      <w:bCs/>
    </w:rPr>
  </w:style>
  <w:style w:type="paragraph" w:styleId="af6">
    <w:name w:val="No Spacing"/>
    <w:uiPriority w:val="1"/>
    <w:qFormat/>
    <w:rsid w:val="00DC7B16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6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gi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gif"/><Relationship Id="rId2" Type="http://schemas.openxmlformats.org/officeDocument/2006/relationships/styles" Target="styles.xml"/><Relationship Id="rId16" Type="http://schemas.openxmlformats.org/officeDocument/2006/relationships/image" Target="media/image12.gif"/><Relationship Id="rId20" Type="http://schemas.openxmlformats.org/officeDocument/2006/relationships/image" Target="media/image16.gi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gif"/><Relationship Id="rId10" Type="http://schemas.openxmlformats.org/officeDocument/2006/relationships/image" Target="media/image6.png"/><Relationship Id="rId19" Type="http://schemas.openxmlformats.org/officeDocument/2006/relationships/image" Target="media/image15.gi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gi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2347</Words>
  <Characters>13384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</dc:creator>
  <cp:keywords/>
  <dc:description/>
  <cp:lastModifiedBy>КАТЕРИНА</cp:lastModifiedBy>
  <cp:revision>17</cp:revision>
  <dcterms:created xsi:type="dcterms:W3CDTF">2013-12-22T15:02:00Z</dcterms:created>
  <dcterms:modified xsi:type="dcterms:W3CDTF">2014-01-07T14:14:00Z</dcterms:modified>
</cp:coreProperties>
</file>